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D48" w:rsidRPr="00AD23EA" w:rsidRDefault="00615D48">
      <w:pPr>
        <w:pStyle w:val="Default"/>
        <w:jc w:val="center"/>
        <w:rPr>
          <w:rFonts w:asciiTheme="minorHAnsi" w:hAnsiTheme="minorHAnsi" w:cstheme="minorHAnsi"/>
          <w:b/>
          <w:color w:val="00000A"/>
          <w:sz w:val="20"/>
          <w:szCs w:val="20"/>
        </w:rPr>
      </w:pPr>
    </w:p>
    <w:p w:rsidR="006D1F0B" w:rsidRPr="00AD23EA" w:rsidRDefault="00615D48" w:rsidP="006D1F0B">
      <w:pPr>
        <w:pStyle w:val="Default"/>
        <w:jc w:val="center"/>
        <w:rPr>
          <w:rFonts w:asciiTheme="minorHAnsi" w:hAnsiTheme="minorHAnsi" w:cstheme="minorHAnsi"/>
          <w:b/>
          <w:color w:val="00000A"/>
          <w:sz w:val="20"/>
          <w:szCs w:val="20"/>
        </w:rPr>
      </w:pPr>
      <w:r w:rsidRPr="00AD23EA">
        <w:rPr>
          <w:rFonts w:asciiTheme="minorHAnsi" w:hAnsiTheme="minorHAnsi" w:cstheme="minorHAnsi"/>
          <w:b/>
          <w:color w:val="00000A"/>
          <w:sz w:val="20"/>
          <w:szCs w:val="20"/>
        </w:rPr>
        <w:t>INFORMATIVA SUL TRATTAMENTO DEI DATI PERSONALI</w:t>
      </w:r>
    </w:p>
    <w:p w:rsidR="00C93292" w:rsidRPr="00AD23EA" w:rsidRDefault="00360D94" w:rsidP="006D1F0B">
      <w:pPr>
        <w:pStyle w:val="Default"/>
        <w:jc w:val="center"/>
        <w:rPr>
          <w:rFonts w:asciiTheme="minorHAnsi" w:hAnsiTheme="minorHAnsi" w:cstheme="minorHAnsi"/>
          <w:b/>
          <w:color w:val="00000A"/>
          <w:sz w:val="20"/>
          <w:szCs w:val="20"/>
        </w:rPr>
      </w:pPr>
      <w:r>
        <w:rPr>
          <w:rFonts w:asciiTheme="minorHAnsi" w:hAnsiTheme="minorHAnsi" w:cstheme="minorHAnsi"/>
          <w:b/>
          <w:color w:val="00000A"/>
          <w:sz w:val="20"/>
          <w:szCs w:val="20"/>
        </w:rPr>
        <w:t>FORNITORI E APPALTATORI</w:t>
      </w:r>
    </w:p>
    <w:p w:rsidR="006D1F0B" w:rsidRPr="00AD23EA" w:rsidRDefault="00615D48" w:rsidP="006D1F0B">
      <w:pPr>
        <w:pStyle w:val="Default"/>
        <w:jc w:val="center"/>
        <w:rPr>
          <w:rFonts w:asciiTheme="minorHAnsi" w:hAnsiTheme="minorHAnsi" w:cstheme="minorHAnsi"/>
          <w:bCs/>
          <w:color w:val="00000A"/>
          <w:sz w:val="20"/>
          <w:szCs w:val="20"/>
        </w:rPr>
      </w:pPr>
      <w:r w:rsidRPr="00AD23EA">
        <w:rPr>
          <w:rFonts w:asciiTheme="minorHAnsi" w:hAnsiTheme="minorHAnsi" w:cstheme="minorHAnsi"/>
          <w:bCs/>
          <w:color w:val="00000A"/>
          <w:sz w:val="20"/>
          <w:szCs w:val="20"/>
        </w:rPr>
        <w:t xml:space="preserve">ai sensi dell’art. </w:t>
      </w:r>
      <w:r w:rsidR="006D1F0B" w:rsidRPr="00AD23EA">
        <w:rPr>
          <w:rFonts w:asciiTheme="minorHAnsi" w:hAnsiTheme="minorHAnsi" w:cstheme="minorHAnsi"/>
          <w:bCs/>
          <w:color w:val="00000A"/>
          <w:sz w:val="20"/>
          <w:szCs w:val="20"/>
        </w:rPr>
        <w:t>13 del Regolamento UE 2016/679 del 27/04/2016</w:t>
      </w:r>
      <w:r w:rsidR="009C5BAA">
        <w:rPr>
          <w:rFonts w:asciiTheme="minorHAnsi" w:hAnsiTheme="minorHAnsi" w:cstheme="minorHAnsi"/>
          <w:bCs/>
          <w:color w:val="00000A"/>
          <w:sz w:val="20"/>
          <w:szCs w:val="20"/>
        </w:rPr>
        <w:t xml:space="preserve"> e del </w:t>
      </w:r>
      <w:proofErr w:type="spellStart"/>
      <w:r w:rsidR="009C5BAA">
        <w:rPr>
          <w:rFonts w:asciiTheme="minorHAnsi" w:hAnsiTheme="minorHAnsi" w:cstheme="minorHAnsi"/>
          <w:bCs/>
          <w:color w:val="00000A"/>
          <w:sz w:val="20"/>
          <w:szCs w:val="20"/>
        </w:rPr>
        <w:t>D.Lgs.</w:t>
      </w:r>
      <w:proofErr w:type="spellEnd"/>
      <w:r w:rsidR="009C5BAA">
        <w:rPr>
          <w:rFonts w:asciiTheme="minorHAnsi" w:hAnsiTheme="minorHAnsi" w:cstheme="minorHAnsi"/>
          <w:bCs/>
          <w:color w:val="00000A"/>
          <w:sz w:val="20"/>
          <w:szCs w:val="20"/>
        </w:rPr>
        <w:t xml:space="preserve"> 196/2003</w:t>
      </w:r>
    </w:p>
    <w:p w:rsidR="00E67650" w:rsidRPr="00AD23EA" w:rsidRDefault="00E67650" w:rsidP="00E67650">
      <w:pPr>
        <w:pStyle w:val="CM14"/>
        <w:jc w:val="center"/>
        <w:rPr>
          <w:rFonts w:asciiTheme="minorHAnsi" w:hAnsiTheme="minorHAnsi" w:cstheme="minorHAnsi"/>
          <w:sz w:val="20"/>
          <w:szCs w:val="20"/>
        </w:rPr>
      </w:pPr>
    </w:p>
    <w:p w:rsidR="00323D16" w:rsidRPr="00981488" w:rsidRDefault="00323D16" w:rsidP="00323D16">
      <w:pPr>
        <w:widowControl w:val="0"/>
        <w:jc w:val="both"/>
        <w:rPr>
          <w:rFonts w:asciiTheme="minorHAnsi" w:hAnsiTheme="minorHAnsi"/>
          <w:snapToGrid w:val="0"/>
          <w:lang w:val="it-IT"/>
        </w:rPr>
      </w:pPr>
      <w:r w:rsidRPr="00981488">
        <w:rPr>
          <w:rFonts w:asciiTheme="minorHAnsi" w:hAnsiTheme="minorHAnsi"/>
          <w:snapToGrid w:val="0"/>
          <w:lang w:val="it-IT"/>
        </w:rPr>
        <w:t>Egr. Sig./Gent.ma Sig.ra/Sp</w:t>
      </w:r>
      <w:r w:rsidRPr="00323D16">
        <w:rPr>
          <w:rFonts w:asciiTheme="minorHAnsi" w:hAnsiTheme="minorHAnsi"/>
          <w:snapToGrid w:val="0"/>
          <w:lang w:val="it-IT"/>
        </w:rPr>
        <w:t>ett. Ditta,</w:t>
      </w:r>
    </w:p>
    <w:p w:rsidR="00323D16" w:rsidRPr="00981488" w:rsidRDefault="00323D16" w:rsidP="00323D16">
      <w:pPr>
        <w:pStyle w:val="Default"/>
        <w:jc w:val="both"/>
        <w:rPr>
          <w:rFonts w:ascii="Tahoma" w:hAnsi="Tahoma" w:cs="Tahoma"/>
          <w:sz w:val="16"/>
          <w:szCs w:val="16"/>
        </w:rPr>
      </w:pPr>
    </w:p>
    <w:p w:rsidR="00323D16" w:rsidRPr="00570A3E" w:rsidRDefault="00323D16" w:rsidP="00323D16">
      <w:pPr>
        <w:pStyle w:val="Default"/>
        <w:jc w:val="both"/>
        <w:rPr>
          <w:rFonts w:asciiTheme="minorHAnsi" w:hAnsiTheme="minorHAnsi" w:cstheme="minorHAnsi"/>
          <w:b/>
          <w:sz w:val="22"/>
          <w:szCs w:val="22"/>
        </w:rPr>
      </w:pPr>
      <w:r w:rsidRPr="00570A3E">
        <w:rPr>
          <w:rFonts w:asciiTheme="minorHAnsi" w:hAnsiTheme="minorHAnsi" w:cstheme="minorHAnsi"/>
          <w:sz w:val="22"/>
          <w:szCs w:val="22"/>
        </w:rPr>
        <w:t xml:space="preserve">Ai sensi dell’articolo 13 del </w:t>
      </w:r>
      <w:r w:rsidRPr="00570A3E">
        <w:rPr>
          <w:rFonts w:asciiTheme="minorHAnsi" w:hAnsiTheme="minorHAnsi" w:cstheme="minorHAnsi"/>
          <w:bCs/>
          <w:color w:val="00000A"/>
          <w:sz w:val="22"/>
          <w:szCs w:val="22"/>
        </w:rPr>
        <w:t>Regolamento UE 2016/679 del 27/04/2016,</w:t>
      </w:r>
      <w:r w:rsidRPr="00570A3E">
        <w:rPr>
          <w:rFonts w:asciiTheme="minorHAnsi" w:hAnsiTheme="minorHAnsi" w:cstheme="minorHAnsi"/>
          <w:sz w:val="22"/>
          <w:szCs w:val="22"/>
        </w:rPr>
        <w:t xml:space="preserve"> </w:t>
      </w:r>
      <w:r w:rsidRPr="00570A3E">
        <w:rPr>
          <w:rFonts w:asciiTheme="minorHAnsi" w:hAnsiTheme="minorHAnsi" w:cstheme="minorHAnsi"/>
          <w:bCs/>
          <w:color w:val="00000A"/>
          <w:sz w:val="22"/>
          <w:szCs w:val="22"/>
        </w:rPr>
        <w:t xml:space="preserve">di seguito denominato come </w:t>
      </w:r>
      <w:r w:rsidRPr="00570A3E">
        <w:rPr>
          <w:rFonts w:asciiTheme="minorHAnsi" w:hAnsiTheme="minorHAnsi" w:cstheme="minorHAnsi"/>
          <w:b/>
          <w:bCs/>
          <w:color w:val="00000A"/>
          <w:sz w:val="22"/>
          <w:szCs w:val="22"/>
        </w:rPr>
        <w:t>RGPD</w:t>
      </w:r>
      <w:r w:rsidRPr="00570A3E">
        <w:rPr>
          <w:rFonts w:asciiTheme="minorHAnsi" w:hAnsiTheme="minorHAnsi" w:cstheme="minorHAnsi"/>
          <w:bCs/>
          <w:color w:val="00000A"/>
          <w:sz w:val="22"/>
          <w:szCs w:val="22"/>
        </w:rPr>
        <w:t xml:space="preserve"> (Regolamento Generale per la Protezione dei Dati Personali)</w:t>
      </w:r>
      <w:r w:rsidR="009C5BAA">
        <w:rPr>
          <w:rFonts w:asciiTheme="minorHAnsi" w:hAnsiTheme="minorHAnsi" w:cstheme="minorHAnsi"/>
          <w:bCs/>
          <w:color w:val="00000A"/>
          <w:sz w:val="22"/>
          <w:szCs w:val="22"/>
        </w:rPr>
        <w:t xml:space="preserve"> e del </w:t>
      </w:r>
      <w:proofErr w:type="spellStart"/>
      <w:r w:rsidR="009C5BAA">
        <w:rPr>
          <w:rFonts w:asciiTheme="minorHAnsi" w:hAnsiTheme="minorHAnsi" w:cstheme="minorHAnsi"/>
          <w:bCs/>
          <w:color w:val="00000A"/>
          <w:sz w:val="22"/>
          <w:szCs w:val="22"/>
        </w:rPr>
        <w:t>D.Lgs.</w:t>
      </w:r>
      <w:proofErr w:type="spellEnd"/>
      <w:r w:rsidR="009C5BAA">
        <w:rPr>
          <w:rFonts w:asciiTheme="minorHAnsi" w:hAnsiTheme="minorHAnsi" w:cstheme="minorHAnsi"/>
          <w:bCs/>
          <w:color w:val="00000A"/>
          <w:sz w:val="22"/>
          <w:szCs w:val="22"/>
        </w:rPr>
        <w:t xml:space="preserve"> 196/2003</w:t>
      </w:r>
      <w:r w:rsidRPr="00570A3E">
        <w:rPr>
          <w:rFonts w:asciiTheme="minorHAnsi" w:hAnsiTheme="minorHAnsi" w:cstheme="minorHAnsi"/>
          <w:bCs/>
          <w:color w:val="00000A"/>
          <w:sz w:val="22"/>
          <w:szCs w:val="22"/>
        </w:rPr>
        <w:t xml:space="preserve">, </w:t>
      </w:r>
      <w:r w:rsidR="00AC53FE" w:rsidRPr="00AC53FE">
        <w:rPr>
          <w:rFonts w:asciiTheme="minorHAnsi" w:hAnsiTheme="minorHAnsi" w:cstheme="minorHAnsi"/>
          <w:bCs/>
          <w:color w:val="00000A"/>
          <w:sz w:val="22"/>
          <w:szCs w:val="22"/>
        </w:rPr>
        <w:t xml:space="preserve">il Consorzio Intercomunale Servizi Socio Assistenziali di Pianezza, con sede legale in Viale San Pancrazio, 63 - 10044 Pianezza (TO) -  p.i. 07239020014 rappresentato dal dott. </w:t>
      </w:r>
      <w:r w:rsidR="00D84EBE">
        <w:rPr>
          <w:rFonts w:asciiTheme="minorHAnsi" w:hAnsiTheme="minorHAnsi" w:cstheme="minorHAnsi"/>
          <w:bCs/>
          <w:color w:val="00000A"/>
          <w:sz w:val="22"/>
          <w:szCs w:val="22"/>
        </w:rPr>
        <w:t>Claudio Gravinese</w:t>
      </w:r>
      <w:r w:rsidR="00AC53FE" w:rsidRPr="00AC53FE">
        <w:rPr>
          <w:rFonts w:asciiTheme="minorHAnsi" w:hAnsiTheme="minorHAnsi" w:cstheme="minorHAnsi"/>
          <w:bCs/>
          <w:color w:val="00000A"/>
          <w:sz w:val="22"/>
          <w:szCs w:val="22"/>
        </w:rPr>
        <w:t>, quale Legale Rappresentante dell’Ent</w:t>
      </w:r>
      <w:r w:rsidR="00AC53FE" w:rsidRPr="00AC53FE">
        <w:rPr>
          <w:rFonts w:asciiTheme="minorHAnsi" w:hAnsiTheme="minorHAnsi" w:cstheme="minorHAnsi"/>
          <w:b/>
          <w:bCs/>
          <w:color w:val="00000A"/>
          <w:sz w:val="22"/>
          <w:szCs w:val="22"/>
        </w:rPr>
        <w:t>e</w:t>
      </w:r>
      <w:r w:rsidRPr="00570A3E">
        <w:rPr>
          <w:rFonts w:asciiTheme="minorHAnsi" w:hAnsiTheme="minorHAnsi" w:cstheme="minorHAnsi"/>
          <w:sz w:val="22"/>
          <w:szCs w:val="22"/>
        </w:rPr>
        <w:t xml:space="preserve"> in qualità di titolare del trattamento dei dati personali, La informa in merito a quanto segue:</w:t>
      </w:r>
    </w:p>
    <w:p w:rsidR="00323D16" w:rsidRPr="00570A3E" w:rsidRDefault="00323D16" w:rsidP="00323D16">
      <w:pPr>
        <w:pStyle w:val="CM17"/>
        <w:spacing w:line="188" w:lineRule="atLeast"/>
        <w:jc w:val="both"/>
        <w:rPr>
          <w:rFonts w:asciiTheme="minorHAnsi" w:hAnsiTheme="minorHAnsi" w:cstheme="minorHAnsi"/>
          <w:b/>
          <w:sz w:val="22"/>
          <w:szCs w:val="22"/>
        </w:rPr>
      </w:pPr>
    </w:p>
    <w:p w:rsidR="00323D16" w:rsidRPr="00570A3E" w:rsidRDefault="00323D16" w:rsidP="00323D16">
      <w:pPr>
        <w:pStyle w:val="CM2"/>
        <w:jc w:val="both"/>
        <w:rPr>
          <w:rFonts w:asciiTheme="minorHAnsi" w:hAnsiTheme="minorHAnsi" w:cstheme="minorHAnsi"/>
          <w:b/>
          <w:color w:val="000000"/>
          <w:sz w:val="22"/>
          <w:szCs w:val="22"/>
        </w:rPr>
      </w:pPr>
      <w:r w:rsidRPr="00570A3E">
        <w:rPr>
          <w:rFonts w:asciiTheme="minorHAnsi" w:hAnsiTheme="minorHAnsi" w:cstheme="minorHAnsi"/>
          <w:b/>
          <w:color w:val="000000"/>
          <w:sz w:val="22"/>
          <w:szCs w:val="22"/>
        </w:rPr>
        <w:t xml:space="preserve">Titolare e Responsabile del trattamento </w:t>
      </w:r>
    </w:p>
    <w:p w:rsidR="00323D16" w:rsidRPr="00570A3E" w:rsidRDefault="00323D16" w:rsidP="00323D16">
      <w:pPr>
        <w:pStyle w:val="CM2"/>
        <w:jc w:val="both"/>
        <w:rPr>
          <w:rFonts w:asciiTheme="minorHAnsi" w:hAnsiTheme="minorHAnsi" w:cstheme="minorHAnsi"/>
          <w:b/>
          <w:color w:val="000000"/>
          <w:sz w:val="22"/>
          <w:szCs w:val="22"/>
        </w:rPr>
      </w:pPr>
    </w:p>
    <w:p w:rsidR="006D1F0B" w:rsidRPr="00570A3E" w:rsidRDefault="00323D16" w:rsidP="00323D16">
      <w:pPr>
        <w:pStyle w:val="CM2"/>
        <w:jc w:val="both"/>
        <w:rPr>
          <w:rFonts w:asciiTheme="minorHAnsi" w:hAnsiTheme="minorHAnsi" w:cstheme="minorHAnsi"/>
          <w:color w:val="4F81BD" w:themeColor="accent1"/>
          <w:sz w:val="22"/>
          <w:szCs w:val="22"/>
        </w:rPr>
      </w:pPr>
      <w:r w:rsidRPr="00570A3E">
        <w:rPr>
          <w:rFonts w:asciiTheme="minorHAnsi" w:hAnsiTheme="minorHAnsi" w:cstheme="minorHAnsi"/>
          <w:color w:val="000000"/>
          <w:sz w:val="22"/>
          <w:szCs w:val="22"/>
        </w:rPr>
        <w:t xml:space="preserve">Il titolare del trattamento è </w:t>
      </w:r>
      <w:r w:rsidR="00AC53FE" w:rsidRPr="00AC53FE">
        <w:rPr>
          <w:rFonts w:asciiTheme="minorHAnsi" w:hAnsiTheme="minorHAnsi" w:cstheme="minorHAnsi"/>
          <w:color w:val="000000"/>
          <w:sz w:val="22"/>
          <w:szCs w:val="22"/>
        </w:rPr>
        <w:t xml:space="preserve">Consorzio Intercomunale Servizi Socio Assistenziali di Pianezza- Viale San Pancrazio, 63 - 10044 Pianezza (TO) -  p.i. 07239020014 rappresentato dal dott. </w:t>
      </w:r>
      <w:r w:rsidR="008737FD">
        <w:rPr>
          <w:rFonts w:asciiTheme="minorHAnsi" w:hAnsiTheme="minorHAnsi" w:cstheme="minorHAnsi"/>
          <w:color w:val="000000"/>
          <w:sz w:val="22"/>
          <w:szCs w:val="22"/>
        </w:rPr>
        <w:t>Claudio Gravinese</w:t>
      </w:r>
      <w:r w:rsidR="00AC53FE" w:rsidRPr="00AC53FE">
        <w:rPr>
          <w:rFonts w:asciiTheme="minorHAnsi" w:hAnsiTheme="minorHAnsi" w:cstheme="minorHAnsi"/>
          <w:color w:val="000000"/>
          <w:sz w:val="22"/>
          <w:szCs w:val="22"/>
        </w:rPr>
        <w:t>, quale Legale Rappresentante dell’Ente</w:t>
      </w:r>
      <w:r w:rsidRPr="00570A3E">
        <w:rPr>
          <w:rFonts w:asciiTheme="minorHAnsi" w:hAnsiTheme="minorHAnsi" w:cstheme="minorHAnsi"/>
          <w:bCs/>
          <w:color w:val="00000A"/>
          <w:sz w:val="22"/>
          <w:szCs w:val="22"/>
        </w:rPr>
        <w:t>.</w:t>
      </w:r>
    </w:p>
    <w:p w:rsidR="002B61E3" w:rsidRPr="00570A3E" w:rsidRDefault="002B61E3" w:rsidP="00E85CE4">
      <w:pPr>
        <w:pStyle w:val="CM17"/>
        <w:spacing w:line="188" w:lineRule="atLeast"/>
        <w:jc w:val="both"/>
        <w:rPr>
          <w:rFonts w:asciiTheme="minorHAnsi" w:hAnsiTheme="minorHAnsi" w:cstheme="minorHAnsi"/>
          <w:b/>
          <w:sz w:val="22"/>
          <w:szCs w:val="22"/>
        </w:rPr>
      </w:pPr>
    </w:p>
    <w:p w:rsidR="00E85CE4" w:rsidRPr="00570A3E" w:rsidRDefault="00E85CE4" w:rsidP="00E85CE4">
      <w:pPr>
        <w:pStyle w:val="CM17"/>
        <w:spacing w:line="188" w:lineRule="atLeast"/>
        <w:jc w:val="both"/>
        <w:rPr>
          <w:rFonts w:asciiTheme="minorHAnsi" w:hAnsiTheme="minorHAnsi" w:cstheme="minorHAnsi"/>
          <w:b/>
          <w:sz w:val="22"/>
          <w:szCs w:val="22"/>
        </w:rPr>
      </w:pPr>
      <w:r w:rsidRPr="00570A3E">
        <w:rPr>
          <w:rFonts w:asciiTheme="minorHAnsi" w:hAnsiTheme="minorHAnsi" w:cstheme="minorHAnsi"/>
          <w:b/>
          <w:sz w:val="22"/>
          <w:szCs w:val="22"/>
        </w:rPr>
        <w:t>Finalità del trattamento</w:t>
      </w:r>
    </w:p>
    <w:p w:rsidR="00E85CE4" w:rsidRPr="00570A3E" w:rsidRDefault="00E85CE4" w:rsidP="00E85CE4">
      <w:pPr>
        <w:pStyle w:val="CM17"/>
        <w:spacing w:line="188" w:lineRule="atLeast"/>
        <w:jc w:val="both"/>
        <w:rPr>
          <w:rFonts w:asciiTheme="minorHAnsi" w:hAnsiTheme="minorHAnsi" w:cstheme="minorHAnsi"/>
          <w:sz w:val="22"/>
          <w:szCs w:val="22"/>
        </w:rPr>
      </w:pPr>
      <w:r w:rsidRPr="00570A3E">
        <w:rPr>
          <w:rFonts w:asciiTheme="minorHAnsi" w:hAnsiTheme="minorHAnsi" w:cstheme="minorHAnsi"/>
          <w:sz w:val="22"/>
          <w:szCs w:val="22"/>
        </w:rPr>
        <w:t>I dati personali da Lei forniti verranno trattati</w:t>
      </w:r>
      <w:r w:rsidR="000D2A02" w:rsidRPr="00570A3E">
        <w:rPr>
          <w:rFonts w:asciiTheme="minorHAnsi" w:hAnsiTheme="minorHAnsi" w:cstheme="minorHAnsi"/>
          <w:color w:val="000000"/>
          <w:sz w:val="22"/>
          <w:szCs w:val="22"/>
        </w:rPr>
        <w:t xml:space="preserve"> </w:t>
      </w:r>
      <w:r w:rsidRPr="00570A3E">
        <w:rPr>
          <w:rFonts w:asciiTheme="minorHAnsi" w:hAnsiTheme="minorHAnsi" w:cstheme="minorHAnsi"/>
          <w:sz w:val="22"/>
          <w:szCs w:val="22"/>
        </w:rPr>
        <w:t xml:space="preserve">esclusivamente per le seguenti finalità: </w:t>
      </w:r>
    </w:p>
    <w:p w:rsidR="00E85CE4" w:rsidRPr="00570A3E" w:rsidRDefault="00E85CE4" w:rsidP="00E85CE4">
      <w:pPr>
        <w:pStyle w:val="CM17"/>
        <w:numPr>
          <w:ilvl w:val="0"/>
          <w:numId w:val="2"/>
        </w:numPr>
        <w:spacing w:line="188" w:lineRule="atLeast"/>
        <w:jc w:val="both"/>
        <w:rPr>
          <w:rFonts w:asciiTheme="minorHAnsi" w:hAnsiTheme="minorHAnsi" w:cstheme="minorHAnsi"/>
          <w:sz w:val="22"/>
          <w:szCs w:val="22"/>
        </w:rPr>
      </w:pPr>
      <w:r w:rsidRPr="00570A3E">
        <w:rPr>
          <w:rFonts w:asciiTheme="minorHAnsi" w:hAnsiTheme="minorHAnsi" w:cstheme="minorHAnsi"/>
          <w:sz w:val="22"/>
          <w:szCs w:val="22"/>
        </w:rPr>
        <w:t xml:space="preserve">stipulazione ed esecuzione del contratto e di tutte le attività </w:t>
      </w:r>
      <w:r w:rsidR="00FE6FC1" w:rsidRPr="00570A3E">
        <w:rPr>
          <w:rFonts w:asciiTheme="minorHAnsi" w:hAnsiTheme="minorHAnsi" w:cstheme="minorHAnsi"/>
          <w:sz w:val="22"/>
          <w:szCs w:val="22"/>
        </w:rPr>
        <w:t xml:space="preserve">preliminari </w:t>
      </w:r>
      <w:r w:rsidRPr="00570A3E">
        <w:rPr>
          <w:rFonts w:asciiTheme="minorHAnsi" w:hAnsiTheme="minorHAnsi" w:cstheme="minorHAnsi"/>
          <w:sz w:val="22"/>
          <w:szCs w:val="22"/>
        </w:rPr>
        <w:t xml:space="preserve">ad esso connesse, quali, a titolo esemplificativo, fatturazione, tutela del credito, servizi amministrativi, gestionali, organizzativi e funzionali all’esecuzione del contratto; </w:t>
      </w:r>
    </w:p>
    <w:p w:rsidR="00E85CE4" w:rsidRPr="00570A3E" w:rsidRDefault="00E85CE4" w:rsidP="00E85CE4">
      <w:pPr>
        <w:pStyle w:val="CM17"/>
        <w:numPr>
          <w:ilvl w:val="0"/>
          <w:numId w:val="2"/>
        </w:numPr>
        <w:spacing w:line="188" w:lineRule="atLeast"/>
        <w:jc w:val="both"/>
        <w:rPr>
          <w:rFonts w:asciiTheme="minorHAnsi" w:hAnsiTheme="minorHAnsi" w:cstheme="minorHAnsi"/>
          <w:sz w:val="22"/>
          <w:szCs w:val="22"/>
        </w:rPr>
      </w:pPr>
      <w:r w:rsidRPr="00570A3E">
        <w:rPr>
          <w:rFonts w:asciiTheme="minorHAnsi" w:hAnsiTheme="minorHAnsi" w:cstheme="minorHAnsi"/>
          <w:sz w:val="22"/>
          <w:szCs w:val="22"/>
        </w:rPr>
        <w:t>adempimento degli obblighi previsti dalla legge, regolamenti, normativa applicabile e altre disposizioni impartite da autorità investite dalla legge e da organi di vigilanza e controllo.</w:t>
      </w:r>
    </w:p>
    <w:p w:rsidR="00E85CE4" w:rsidRPr="00570A3E" w:rsidRDefault="00E85CE4" w:rsidP="00E85CE4">
      <w:pPr>
        <w:jc w:val="both"/>
        <w:rPr>
          <w:rFonts w:asciiTheme="minorHAnsi" w:hAnsiTheme="minorHAnsi" w:cstheme="minorHAnsi"/>
          <w:lang w:val="it-IT"/>
        </w:rPr>
      </w:pPr>
      <w:r w:rsidRPr="00570A3E">
        <w:rPr>
          <w:rFonts w:asciiTheme="minorHAnsi" w:hAnsiTheme="minorHAnsi" w:cstheme="minorHAnsi"/>
          <w:lang w:val="it-IT"/>
        </w:rPr>
        <w:t xml:space="preserve">Il trattamento dei dati personali per le finalità di cui sopra non richiede il Suo consenso espresso </w:t>
      </w:r>
      <w:r w:rsidR="002311B3" w:rsidRPr="00570A3E">
        <w:rPr>
          <w:rFonts w:asciiTheme="minorHAnsi" w:hAnsiTheme="minorHAnsi" w:cstheme="minorHAnsi"/>
          <w:lang w:val="it-IT"/>
        </w:rPr>
        <w:t>(</w:t>
      </w:r>
      <w:r w:rsidRPr="00570A3E">
        <w:rPr>
          <w:rFonts w:asciiTheme="minorHAnsi" w:hAnsiTheme="minorHAnsi" w:cstheme="minorHAnsi"/>
          <w:lang w:val="it-IT"/>
        </w:rPr>
        <w:t xml:space="preserve">art. 6 lett. b) e </w:t>
      </w:r>
      <w:proofErr w:type="spellStart"/>
      <w:r w:rsidRPr="00570A3E">
        <w:rPr>
          <w:rFonts w:asciiTheme="minorHAnsi" w:hAnsiTheme="minorHAnsi" w:cstheme="minorHAnsi"/>
          <w:lang w:val="it-IT"/>
        </w:rPr>
        <w:t>e</w:t>
      </w:r>
      <w:proofErr w:type="spellEnd"/>
      <w:r w:rsidRPr="00570A3E">
        <w:rPr>
          <w:rFonts w:asciiTheme="minorHAnsi" w:hAnsiTheme="minorHAnsi" w:cstheme="minorHAnsi"/>
          <w:lang w:val="it-IT"/>
        </w:rPr>
        <w:t>) del RGPD).</w:t>
      </w:r>
    </w:p>
    <w:p w:rsidR="00E85CE4" w:rsidRPr="00570A3E" w:rsidRDefault="00E85CE4" w:rsidP="00E85CE4">
      <w:pPr>
        <w:rPr>
          <w:rFonts w:asciiTheme="minorHAnsi" w:hAnsiTheme="minorHAnsi" w:cstheme="minorHAnsi"/>
          <w:lang w:val="it-IT"/>
        </w:rPr>
      </w:pPr>
    </w:p>
    <w:p w:rsidR="00615D48" w:rsidRPr="00570A3E" w:rsidRDefault="00615D48">
      <w:pPr>
        <w:pStyle w:val="CM2"/>
        <w:jc w:val="both"/>
        <w:rPr>
          <w:rFonts w:asciiTheme="minorHAnsi" w:hAnsiTheme="minorHAnsi" w:cstheme="minorHAnsi"/>
          <w:sz w:val="22"/>
          <w:szCs w:val="22"/>
        </w:rPr>
      </w:pPr>
      <w:r w:rsidRPr="00570A3E">
        <w:rPr>
          <w:rFonts w:asciiTheme="minorHAnsi" w:hAnsiTheme="minorHAnsi" w:cstheme="minorHAnsi"/>
          <w:b/>
          <w:sz w:val="22"/>
          <w:szCs w:val="22"/>
        </w:rPr>
        <w:t xml:space="preserve">Natura obbligatoria o facoltativa del conferimento dei dati e conseguenze di un eventuale rifiuto di fornire i dati personali </w:t>
      </w:r>
    </w:p>
    <w:p w:rsidR="00615D48" w:rsidRPr="00570A3E" w:rsidRDefault="00615D48">
      <w:pPr>
        <w:pStyle w:val="CM2"/>
        <w:jc w:val="both"/>
        <w:rPr>
          <w:rFonts w:asciiTheme="minorHAnsi" w:hAnsiTheme="minorHAnsi" w:cstheme="minorHAnsi"/>
          <w:sz w:val="22"/>
          <w:szCs w:val="22"/>
        </w:rPr>
      </w:pPr>
    </w:p>
    <w:p w:rsidR="00615D48" w:rsidRPr="00570A3E" w:rsidRDefault="00615D48">
      <w:pPr>
        <w:jc w:val="both"/>
        <w:rPr>
          <w:rFonts w:asciiTheme="minorHAnsi" w:hAnsiTheme="minorHAnsi" w:cstheme="minorHAnsi"/>
          <w:lang w:val="it-IT"/>
        </w:rPr>
      </w:pPr>
      <w:r w:rsidRPr="00570A3E">
        <w:rPr>
          <w:rFonts w:asciiTheme="minorHAnsi" w:hAnsiTheme="minorHAnsi" w:cstheme="minorHAnsi"/>
          <w:lang w:val="it-IT"/>
        </w:rPr>
        <w:t xml:space="preserve">I dati richiesti per le finalità di cui alle precedenti lettere a) e b) devono essere obbligatoriamente forniti per l’adempimento degli obblighi di legge e/o per la conclusione ed esecuzione del rapporto contrattuale e la fornitura dei servizi richiesti. Pertanto il Suo eventuale rifiuto, anche parziale, di fornire tali dati comporterebbe l’impossibilità per il Fornitore di instaurare e gestire il rapporto stesso e di fornire il servizio richiesto. </w:t>
      </w:r>
    </w:p>
    <w:p w:rsidR="00615D48" w:rsidRPr="00570A3E" w:rsidRDefault="00615D48">
      <w:pPr>
        <w:jc w:val="both"/>
        <w:rPr>
          <w:rFonts w:asciiTheme="minorHAnsi" w:hAnsiTheme="minorHAnsi" w:cstheme="minorHAnsi"/>
          <w:lang w:val="it-IT"/>
        </w:rPr>
      </w:pPr>
    </w:p>
    <w:p w:rsidR="00615D48" w:rsidRPr="00570A3E" w:rsidRDefault="00615D48">
      <w:pPr>
        <w:pStyle w:val="CM2"/>
        <w:jc w:val="both"/>
        <w:rPr>
          <w:rFonts w:asciiTheme="minorHAnsi" w:hAnsiTheme="minorHAnsi" w:cstheme="minorHAnsi"/>
          <w:sz w:val="22"/>
          <w:szCs w:val="22"/>
        </w:rPr>
      </w:pPr>
      <w:r w:rsidRPr="00570A3E">
        <w:rPr>
          <w:rFonts w:asciiTheme="minorHAnsi" w:hAnsiTheme="minorHAnsi" w:cstheme="minorHAnsi"/>
          <w:b/>
          <w:sz w:val="22"/>
          <w:szCs w:val="22"/>
        </w:rPr>
        <w:t xml:space="preserve">Modalità di trattamento dei dati </w:t>
      </w:r>
    </w:p>
    <w:p w:rsidR="00615D48" w:rsidRPr="00570A3E" w:rsidRDefault="00E85CE4">
      <w:pPr>
        <w:pStyle w:val="CM17"/>
        <w:spacing w:line="188" w:lineRule="atLeast"/>
        <w:jc w:val="both"/>
        <w:rPr>
          <w:rFonts w:asciiTheme="minorHAnsi" w:hAnsiTheme="minorHAnsi" w:cstheme="minorHAnsi"/>
          <w:sz w:val="22"/>
          <w:szCs w:val="22"/>
        </w:rPr>
      </w:pPr>
      <w:r w:rsidRPr="00570A3E">
        <w:rPr>
          <w:rFonts w:asciiTheme="minorHAnsi" w:hAnsiTheme="minorHAnsi" w:cstheme="minorHAnsi"/>
          <w:sz w:val="22"/>
          <w:szCs w:val="22"/>
        </w:rPr>
        <w:br/>
      </w:r>
      <w:r w:rsidR="00615D48" w:rsidRPr="00570A3E">
        <w:rPr>
          <w:rFonts w:asciiTheme="minorHAnsi" w:hAnsiTheme="minorHAnsi" w:cstheme="minorHAnsi"/>
          <w:sz w:val="22"/>
          <w:szCs w:val="22"/>
        </w:rPr>
        <w:t>Il trattamento dei dati per</w:t>
      </w:r>
      <w:r w:rsidR="00E67650" w:rsidRPr="00570A3E">
        <w:rPr>
          <w:rFonts w:asciiTheme="minorHAnsi" w:hAnsiTheme="minorHAnsi" w:cstheme="minorHAnsi"/>
          <w:sz w:val="22"/>
          <w:szCs w:val="22"/>
        </w:rPr>
        <w:t xml:space="preserve">sonali è realizzato per mezzo delle operazioni indicate all’art. 4 n. 2) </w:t>
      </w:r>
      <w:r w:rsidR="006D1F0B" w:rsidRPr="00570A3E">
        <w:rPr>
          <w:rFonts w:asciiTheme="minorHAnsi" w:hAnsiTheme="minorHAnsi" w:cstheme="minorHAnsi"/>
          <w:sz w:val="22"/>
          <w:szCs w:val="22"/>
        </w:rPr>
        <w:t>RGPD</w:t>
      </w:r>
      <w:r w:rsidR="00615D48" w:rsidRPr="00570A3E">
        <w:rPr>
          <w:rFonts w:asciiTheme="minorHAnsi" w:hAnsiTheme="minorHAnsi" w:cstheme="minorHAnsi"/>
          <w:sz w:val="22"/>
          <w:szCs w:val="22"/>
        </w:rPr>
        <w:t>, per le finalità di cui sopra,</w:t>
      </w:r>
      <w:r w:rsidR="00E67650" w:rsidRPr="00570A3E">
        <w:rPr>
          <w:rFonts w:asciiTheme="minorHAnsi" w:hAnsiTheme="minorHAnsi" w:cstheme="minorHAnsi"/>
          <w:sz w:val="22"/>
          <w:szCs w:val="22"/>
        </w:rPr>
        <w:t xml:space="preserve"> </w:t>
      </w:r>
      <w:r w:rsidR="00615D48" w:rsidRPr="00570A3E">
        <w:rPr>
          <w:rFonts w:asciiTheme="minorHAnsi" w:hAnsiTheme="minorHAnsi" w:cstheme="minorHAnsi"/>
          <w:sz w:val="22"/>
          <w:szCs w:val="22"/>
        </w:rPr>
        <w:t xml:space="preserve">sia su supporto cartaceo che informatico, per mezzo di strumenti elettronici o comunque automatizzati, nel rispetto della normativa vigente in particolare in materia di riservatezza e sicurezza e in conformità ai principi di correttezza, liceità e trasparenza e tutela dei diritti del Cliente. </w:t>
      </w:r>
    </w:p>
    <w:p w:rsidR="00615D48" w:rsidRPr="00570A3E" w:rsidRDefault="00615D48">
      <w:pPr>
        <w:jc w:val="both"/>
        <w:rPr>
          <w:rFonts w:asciiTheme="minorHAnsi" w:hAnsiTheme="minorHAnsi" w:cstheme="minorHAnsi"/>
          <w:lang w:val="it-IT"/>
        </w:rPr>
      </w:pPr>
      <w:r w:rsidRPr="00570A3E">
        <w:rPr>
          <w:rFonts w:asciiTheme="minorHAnsi" w:hAnsiTheme="minorHAnsi" w:cstheme="minorHAnsi"/>
          <w:lang w:val="it-IT"/>
        </w:rPr>
        <w:t>Il trattamento è svolto direttamente dall’organizzazione del titolare, dai suoi responsabili e/o incaricati</w:t>
      </w:r>
      <w:r w:rsidR="000D2A02" w:rsidRPr="00570A3E">
        <w:rPr>
          <w:rFonts w:asciiTheme="minorHAnsi" w:hAnsiTheme="minorHAnsi" w:cstheme="minorHAnsi"/>
          <w:lang w:val="it-IT"/>
        </w:rPr>
        <w:t>.</w:t>
      </w:r>
    </w:p>
    <w:p w:rsidR="00E67650" w:rsidRPr="00570A3E" w:rsidRDefault="00E67650">
      <w:pPr>
        <w:jc w:val="both"/>
        <w:rPr>
          <w:rFonts w:asciiTheme="minorHAnsi" w:hAnsiTheme="minorHAnsi" w:cstheme="minorHAnsi"/>
          <w:lang w:val="it-IT"/>
        </w:rPr>
      </w:pPr>
    </w:p>
    <w:p w:rsidR="00F127C0" w:rsidRDefault="00F127C0">
      <w:pPr>
        <w:pStyle w:val="CM17"/>
        <w:spacing w:line="188" w:lineRule="atLeast"/>
        <w:jc w:val="both"/>
        <w:rPr>
          <w:rFonts w:asciiTheme="minorHAnsi" w:hAnsiTheme="minorHAnsi" w:cstheme="minorHAnsi"/>
          <w:b/>
          <w:bCs/>
          <w:color w:val="000000"/>
          <w:sz w:val="22"/>
          <w:szCs w:val="22"/>
        </w:rPr>
      </w:pPr>
    </w:p>
    <w:p w:rsidR="00F127C0" w:rsidRDefault="00F127C0">
      <w:pPr>
        <w:pStyle w:val="CM17"/>
        <w:spacing w:line="188" w:lineRule="atLeast"/>
        <w:jc w:val="both"/>
        <w:rPr>
          <w:rFonts w:asciiTheme="minorHAnsi" w:hAnsiTheme="minorHAnsi" w:cstheme="minorHAnsi"/>
          <w:b/>
          <w:bCs/>
          <w:color w:val="000000"/>
          <w:sz w:val="22"/>
          <w:szCs w:val="22"/>
        </w:rPr>
      </w:pPr>
    </w:p>
    <w:p w:rsidR="00615D48" w:rsidRPr="00570A3E" w:rsidRDefault="00615D48">
      <w:pPr>
        <w:pStyle w:val="CM17"/>
        <w:spacing w:line="188" w:lineRule="atLeast"/>
        <w:jc w:val="both"/>
        <w:rPr>
          <w:rFonts w:asciiTheme="minorHAnsi" w:hAnsiTheme="minorHAnsi" w:cstheme="minorHAnsi"/>
          <w:sz w:val="22"/>
          <w:szCs w:val="22"/>
        </w:rPr>
      </w:pPr>
      <w:r w:rsidRPr="00570A3E">
        <w:rPr>
          <w:rFonts w:asciiTheme="minorHAnsi" w:hAnsiTheme="minorHAnsi" w:cstheme="minorHAnsi"/>
          <w:b/>
          <w:bCs/>
          <w:color w:val="000000"/>
          <w:sz w:val="22"/>
          <w:szCs w:val="22"/>
        </w:rPr>
        <w:lastRenderedPageBreak/>
        <w:t>Comunicazione e Diffusione</w:t>
      </w:r>
    </w:p>
    <w:p w:rsidR="00615D48" w:rsidRPr="00570A3E" w:rsidRDefault="00615D48">
      <w:pPr>
        <w:jc w:val="both"/>
        <w:rPr>
          <w:rFonts w:asciiTheme="minorHAnsi" w:hAnsiTheme="minorHAnsi" w:cstheme="minorHAnsi"/>
          <w:color w:val="000000"/>
          <w:lang w:val="it-IT"/>
        </w:rPr>
      </w:pPr>
      <w:r w:rsidRPr="00570A3E">
        <w:rPr>
          <w:rFonts w:asciiTheme="minorHAnsi" w:hAnsiTheme="minorHAnsi" w:cstheme="minorHAnsi"/>
          <w:lang w:val="it-IT"/>
        </w:rPr>
        <w:t>I Suoi dati personali potranno essere comunicati, nei limiti strettamente pertinenti agli obblighi, ai compiti ed alle finalità di cui sopra</w:t>
      </w:r>
      <w:r w:rsidRPr="00570A3E">
        <w:rPr>
          <w:rFonts w:asciiTheme="minorHAnsi" w:hAnsiTheme="minorHAnsi" w:cstheme="minorHAnsi"/>
          <w:b/>
          <w:lang w:val="it-IT"/>
        </w:rPr>
        <w:t xml:space="preserve"> </w:t>
      </w:r>
      <w:r w:rsidRPr="00570A3E">
        <w:rPr>
          <w:rFonts w:asciiTheme="minorHAnsi" w:hAnsiTheme="minorHAnsi" w:cstheme="minorHAnsi"/>
          <w:lang w:val="it-IT"/>
        </w:rPr>
        <w:t>e nel rispetto della normativa vigente in materia, alle seguenti categorie di soggetti:</w:t>
      </w:r>
    </w:p>
    <w:p w:rsidR="00615D48" w:rsidRPr="00570A3E" w:rsidRDefault="00615D48">
      <w:pPr>
        <w:pStyle w:val="CM2"/>
        <w:jc w:val="both"/>
        <w:rPr>
          <w:rFonts w:asciiTheme="minorHAnsi" w:hAnsiTheme="minorHAnsi" w:cstheme="minorHAnsi"/>
          <w:color w:val="000000"/>
          <w:sz w:val="22"/>
          <w:szCs w:val="22"/>
        </w:rPr>
      </w:pPr>
    </w:p>
    <w:p w:rsidR="00615D48" w:rsidRPr="00570A3E" w:rsidRDefault="00615D48">
      <w:pPr>
        <w:pStyle w:val="CM2"/>
        <w:numPr>
          <w:ilvl w:val="0"/>
          <w:numId w:val="3"/>
        </w:numPr>
        <w:jc w:val="both"/>
        <w:rPr>
          <w:rFonts w:asciiTheme="minorHAnsi" w:hAnsiTheme="minorHAnsi" w:cstheme="minorHAnsi"/>
          <w:color w:val="000000"/>
          <w:sz w:val="22"/>
          <w:szCs w:val="22"/>
        </w:rPr>
      </w:pPr>
      <w:r w:rsidRPr="00570A3E">
        <w:rPr>
          <w:rFonts w:asciiTheme="minorHAnsi" w:hAnsiTheme="minorHAnsi" w:cstheme="minorHAnsi"/>
          <w:color w:val="000000"/>
          <w:sz w:val="22"/>
          <w:szCs w:val="22"/>
        </w:rPr>
        <w:t>soggetti a cui tale comunicazione deve essere effettuata al fine di adempiere o per esigere l’adempimento di specifici obblighi previsti da leggi, da regolamenti e/o dalla normativa comunitaria;</w:t>
      </w:r>
    </w:p>
    <w:p w:rsidR="00615D48" w:rsidRPr="00570A3E" w:rsidRDefault="00615D48">
      <w:pPr>
        <w:pStyle w:val="CM2"/>
        <w:numPr>
          <w:ilvl w:val="0"/>
          <w:numId w:val="3"/>
        </w:numPr>
        <w:jc w:val="both"/>
        <w:rPr>
          <w:rFonts w:asciiTheme="minorHAnsi" w:hAnsiTheme="minorHAnsi" w:cstheme="minorHAnsi"/>
          <w:color w:val="000000"/>
          <w:sz w:val="22"/>
          <w:szCs w:val="22"/>
        </w:rPr>
      </w:pPr>
      <w:r w:rsidRPr="00570A3E">
        <w:rPr>
          <w:rFonts w:asciiTheme="minorHAnsi" w:hAnsiTheme="minorHAnsi" w:cstheme="minorHAnsi"/>
          <w:color w:val="000000"/>
          <w:sz w:val="22"/>
          <w:szCs w:val="22"/>
        </w:rPr>
        <w:t xml:space="preserve">società appartenenti al Gruppo </w:t>
      </w:r>
      <w:r w:rsidR="00F4525D" w:rsidRPr="00570A3E">
        <w:rPr>
          <w:rFonts w:asciiTheme="minorHAnsi" w:hAnsiTheme="minorHAnsi" w:cstheme="minorHAnsi"/>
          <w:color w:val="000000"/>
          <w:sz w:val="22"/>
          <w:szCs w:val="22"/>
        </w:rPr>
        <w:t xml:space="preserve">del Titolare </w:t>
      </w:r>
      <w:r w:rsidRPr="00570A3E">
        <w:rPr>
          <w:rFonts w:asciiTheme="minorHAnsi" w:hAnsiTheme="minorHAnsi" w:cstheme="minorHAnsi"/>
          <w:sz w:val="22"/>
          <w:szCs w:val="22"/>
        </w:rPr>
        <w:t xml:space="preserve">ovvero controllanti, controllate o collegate ai sensi dell'Art. 2359 </w:t>
      </w:r>
      <w:proofErr w:type="spellStart"/>
      <w:r w:rsidRPr="00570A3E">
        <w:rPr>
          <w:rFonts w:asciiTheme="minorHAnsi" w:hAnsiTheme="minorHAnsi" w:cstheme="minorHAnsi"/>
          <w:sz w:val="22"/>
          <w:szCs w:val="22"/>
        </w:rPr>
        <w:t>Cod.Civ</w:t>
      </w:r>
      <w:proofErr w:type="spellEnd"/>
      <w:r w:rsidRPr="00570A3E">
        <w:rPr>
          <w:rFonts w:asciiTheme="minorHAnsi" w:hAnsiTheme="minorHAnsi" w:cstheme="minorHAnsi"/>
          <w:sz w:val="22"/>
          <w:szCs w:val="22"/>
        </w:rPr>
        <w:t>.</w:t>
      </w:r>
      <w:r w:rsidRPr="00570A3E">
        <w:rPr>
          <w:rFonts w:asciiTheme="minorHAnsi" w:hAnsiTheme="minorHAnsi" w:cstheme="minorHAnsi"/>
          <w:color w:val="000000"/>
          <w:sz w:val="22"/>
          <w:szCs w:val="22"/>
        </w:rPr>
        <w:t xml:space="preserve">, che agiscono in qualità di responsabili del trattamento o per finalità amministrativo contabili </w:t>
      </w:r>
      <w:r w:rsidR="000D2A02" w:rsidRPr="00570A3E">
        <w:rPr>
          <w:rFonts w:asciiTheme="minorHAnsi" w:hAnsiTheme="minorHAnsi" w:cstheme="minorHAnsi"/>
          <w:color w:val="000000"/>
          <w:sz w:val="22"/>
          <w:szCs w:val="22"/>
        </w:rPr>
        <w:t>(</w:t>
      </w:r>
      <w:r w:rsidRPr="00570A3E">
        <w:rPr>
          <w:rFonts w:asciiTheme="minorHAnsi" w:hAnsiTheme="minorHAnsi" w:cstheme="minorHAnsi"/>
          <w:color w:val="000000"/>
          <w:sz w:val="22"/>
          <w:szCs w:val="22"/>
        </w:rPr>
        <w:t>finalità connesse allo svolgimento di attività di natura organizzativa interna, amministrativa, finanziaria e contabile, in particolare, funzionali all’adempimento di obblighi</w:t>
      </w:r>
      <w:r w:rsidR="00F4525D" w:rsidRPr="00570A3E">
        <w:rPr>
          <w:rFonts w:asciiTheme="minorHAnsi" w:hAnsiTheme="minorHAnsi" w:cstheme="minorHAnsi"/>
          <w:color w:val="000000"/>
          <w:sz w:val="22"/>
          <w:szCs w:val="22"/>
        </w:rPr>
        <w:t xml:space="preserve"> contrattuali e precontrattuali</w:t>
      </w:r>
      <w:r w:rsidR="00162A55" w:rsidRPr="00570A3E">
        <w:rPr>
          <w:rFonts w:asciiTheme="minorHAnsi" w:hAnsiTheme="minorHAnsi" w:cstheme="minorHAnsi"/>
          <w:color w:val="000000"/>
          <w:sz w:val="22"/>
          <w:szCs w:val="22"/>
        </w:rPr>
        <w:t>);</w:t>
      </w:r>
    </w:p>
    <w:p w:rsidR="00615D48" w:rsidRPr="00570A3E" w:rsidRDefault="00615D48" w:rsidP="00507527">
      <w:pPr>
        <w:pStyle w:val="CM2"/>
        <w:numPr>
          <w:ilvl w:val="0"/>
          <w:numId w:val="3"/>
        </w:numPr>
        <w:jc w:val="both"/>
        <w:rPr>
          <w:rFonts w:asciiTheme="minorHAnsi" w:hAnsiTheme="minorHAnsi" w:cstheme="minorHAnsi"/>
          <w:sz w:val="22"/>
          <w:szCs w:val="22"/>
        </w:rPr>
      </w:pPr>
      <w:r w:rsidRPr="00570A3E">
        <w:rPr>
          <w:rFonts w:asciiTheme="minorHAnsi" w:hAnsiTheme="minorHAnsi" w:cstheme="minorHAnsi"/>
          <w:color w:val="000000"/>
          <w:sz w:val="22"/>
          <w:szCs w:val="22"/>
        </w:rPr>
        <w:t xml:space="preserve">persone fisiche e/o giuridiche esterne che forniscono servizi strumentali alle attività </w:t>
      </w:r>
      <w:r w:rsidR="00F4525D" w:rsidRPr="00570A3E">
        <w:rPr>
          <w:rFonts w:asciiTheme="minorHAnsi" w:hAnsiTheme="minorHAnsi" w:cstheme="minorHAnsi"/>
          <w:color w:val="000000"/>
          <w:sz w:val="22"/>
          <w:szCs w:val="22"/>
        </w:rPr>
        <w:t>del Titolare</w:t>
      </w:r>
      <w:r w:rsidR="00E85CE4" w:rsidRPr="00570A3E">
        <w:rPr>
          <w:rFonts w:asciiTheme="minorHAnsi" w:hAnsiTheme="minorHAnsi" w:cstheme="minorHAnsi"/>
          <w:color w:val="000000"/>
          <w:sz w:val="22"/>
          <w:szCs w:val="22"/>
        </w:rPr>
        <w:t xml:space="preserve"> </w:t>
      </w:r>
      <w:r w:rsidRPr="00570A3E">
        <w:rPr>
          <w:rFonts w:asciiTheme="minorHAnsi" w:hAnsiTheme="minorHAnsi" w:cstheme="minorHAnsi"/>
          <w:color w:val="000000"/>
          <w:sz w:val="22"/>
          <w:szCs w:val="22"/>
        </w:rPr>
        <w:t>per le finalità di cui al precedente punto 1. (es. call center, fornitori, consulenti, società, enti, studi professionali). Tali soggetti opereranno in qualità di responsabili del tratta</w:t>
      </w:r>
      <w:r w:rsidR="00162A55" w:rsidRPr="00570A3E">
        <w:rPr>
          <w:rFonts w:asciiTheme="minorHAnsi" w:hAnsiTheme="minorHAnsi" w:cstheme="minorHAnsi"/>
          <w:color w:val="000000"/>
          <w:sz w:val="22"/>
          <w:szCs w:val="22"/>
        </w:rPr>
        <w:t>mento</w:t>
      </w:r>
      <w:r w:rsidR="000D2A02" w:rsidRPr="00570A3E">
        <w:rPr>
          <w:rFonts w:asciiTheme="minorHAnsi" w:hAnsiTheme="minorHAnsi" w:cstheme="minorHAnsi"/>
          <w:color w:val="000000"/>
          <w:sz w:val="22"/>
          <w:szCs w:val="22"/>
        </w:rPr>
        <w:t>.</w:t>
      </w:r>
    </w:p>
    <w:p w:rsidR="00615D48" w:rsidRPr="00570A3E" w:rsidRDefault="00615D48">
      <w:pPr>
        <w:pStyle w:val="CM2"/>
        <w:jc w:val="both"/>
        <w:rPr>
          <w:rFonts w:asciiTheme="minorHAnsi" w:hAnsiTheme="minorHAnsi" w:cstheme="minorHAnsi"/>
          <w:sz w:val="22"/>
          <w:szCs w:val="22"/>
        </w:rPr>
      </w:pPr>
    </w:p>
    <w:p w:rsidR="00615D48" w:rsidRPr="00570A3E" w:rsidRDefault="00615D48">
      <w:pPr>
        <w:pStyle w:val="CM2"/>
        <w:jc w:val="both"/>
        <w:rPr>
          <w:rFonts w:asciiTheme="minorHAnsi" w:hAnsiTheme="minorHAnsi" w:cstheme="minorHAnsi"/>
          <w:b/>
          <w:color w:val="000000"/>
          <w:sz w:val="22"/>
          <w:szCs w:val="22"/>
        </w:rPr>
      </w:pPr>
      <w:r w:rsidRPr="00570A3E">
        <w:rPr>
          <w:rFonts w:asciiTheme="minorHAnsi" w:hAnsiTheme="minorHAnsi" w:cstheme="minorHAnsi"/>
          <w:color w:val="000000"/>
          <w:sz w:val="22"/>
          <w:szCs w:val="22"/>
        </w:rPr>
        <w:t xml:space="preserve">I dati personali non saranno in alcun modo oggetto di diffusione.  </w:t>
      </w:r>
    </w:p>
    <w:p w:rsidR="00615D48" w:rsidRPr="00570A3E" w:rsidRDefault="00615D48">
      <w:pPr>
        <w:pStyle w:val="CM2"/>
        <w:jc w:val="both"/>
        <w:rPr>
          <w:rFonts w:asciiTheme="minorHAnsi" w:hAnsiTheme="minorHAnsi" w:cstheme="minorHAnsi"/>
          <w:b/>
          <w:color w:val="000000"/>
          <w:sz w:val="22"/>
          <w:szCs w:val="22"/>
        </w:rPr>
      </w:pPr>
    </w:p>
    <w:p w:rsidR="00E85CE4" w:rsidRPr="00570A3E" w:rsidRDefault="00E85CE4" w:rsidP="00E85CE4">
      <w:pPr>
        <w:jc w:val="both"/>
        <w:outlineLvl w:val="0"/>
        <w:rPr>
          <w:rFonts w:asciiTheme="minorHAnsi" w:hAnsiTheme="minorHAnsi" w:cstheme="minorHAnsi"/>
          <w:b/>
          <w:color w:val="000000"/>
          <w:lang w:val="it-IT"/>
        </w:rPr>
      </w:pPr>
      <w:r w:rsidRPr="00570A3E">
        <w:rPr>
          <w:rFonts w:asciiTheme="minorHAnsi" w:hAnsiTheme="minorHAnsi" w:cstheme="minorHAnsi"/>
          <w:b/>
          <w:color w:val="000000"/>
          <w:lang w:val="it-IT"/>
        </w:rPr>
        <w:t>Periodo di conservazione dei dati personali</w:t>
      </w:r>
    </w:p>
    <w:p w:rsidR="00E85CE4" w:rsidRPr="00570A3E" w:rsidRDefault="00E85CE4" w:rsidP="00E85CE4">
      <w:pPr>
        <w:jc w:val="both"/>
        <w:outlineLvl w:val="0"/>
        <w:rPr>
          <w:rFonts w:asciiTheme="minorHAnsi" w:hAnsiTheme="minorHAnsi" w:cstheme="minorHAnsi"/>
          <w:b/>
          <w:color w:val="000000"/>
          <w:lang w:val="it-IT"/>
        </w:rPr>
      </w:pPr>
    </w:p>
    <w:p w:rsidR="00E85CE4" w:rsidRPr="00570A3E" w:rsidRDefault="00E85CE4" w:rsidP="00E85CE4">
      <w:pPr>
        <w:jc w:val="both"/>
        <w:rPr>
          <w:rFonts w:asciiTheme="minorHAnsi" w:hAnsiTheme="minorHAnsi" w:cstheme="minorHAnsi"/>
          <w:color w:val="000000"/>
          <w:lang w:val="it-IT"/>
        </w:rPr>
      </w:pPr>
      <w:r w:rsidRPr="00570A3E">
        <w:rPr>
          <w:rFonts w:asciiTheme="minorHAnsi" w:hAnsiTheme="minorHAnsi" w:cstheme="minorHAnsi"/>
          <w:color w:val="000000"/>
          <w:lang w:val="it-IT"/>
        </w:rPr>
        <w:t xml:space="preserve">I dati personali saranno conservati per l’intera durata espressa dal contratto stipulato con </w:t>
      </w:r>
      <w:r w:rsidR="00F4525D" w:rsidRPr="00570A3E">
        <w:rPr>
          <w:rFonts w:asciiTheme="minorHAnsi" w:hAnsiTheme="minorHAnsi" w:cstheme="minorHAnsi"/>
          <w:color w:val="000000"/>
          <w:lang w:val="it-IT"/>
        </w:rPr>
        <w:t>il Titolare</w:t>
      </w:r>
      <w:r w:rsidRPr="00570A3E">
        <w:rPr>
          <w:rFonts w:asciiTheme="minorHAnsi" w:hAnsiTheme="minorHAnsi" w:cstheme="minorHAnsi"/>
          <w:color w:val="000000"/>
          <w:lang w:val="it-IT"/>
        </w:rPr>
        <w:t xml:space="preserve"> concluso il quale i dati saranno conservati per l’espletazione dei termini previsti per legge per la conservazione dei documenti amministrativi dopodiché saranno eliminati.</w:t>
      </w:r>
    </w:p>
    <w:p w:rsidR="00360D94" w:rsidRPr="00570A3E" w:rsidRDefault="00360D94" w:rsidP="006D1F0B">
      <w:pPr>
        <w:jc w:val="both"/>
        <w:outlineLvl w:val="0"/>
        <w:rPr>
          <w:rFonts w:asciiTheme="minorHAnsi" w:hAnsiTheme="minorHAnsi" w:cstheme="minorHAnsi"/>
          <w:b/>
          <w:color w:val="000000"/>
          <w:lang w:val="it-IT"/>
        </w:rPr>
      </w:pPr>
    </w:p>
    <w:p w:rsidR="006D1F0B" w:rsidRPr="00570A3E" w:rsidRDefault="006D1F0B" w:rsidP="006D1F0B">
      <w:pPr>
        <w:jc w:val="both"/>
        <w:outlineLvl w:val="0"/>
        <w:rPr>
          <w:rFonts w:asciiTheme="minorHAnsi" w:hAnsiTheme="minorHAnsi" w:cstheme="minorHAnsi"/>
          <w:b/>
          <w:color w:val="000000"/>
          <w:lang w:val="it-IT"/>
        </w:rPr>
      </w:pPr>
      <w:r w:rsidRPr="00570A3E">
        <w:rPr>
          <w:rFonts w:asciiTheme="minorHAnsi" w:hAnsiTheme="minorHAnsi" w:cstheme="minorHAnsi"/>
          <w:b/>
          <w:color w:val="000000"/>
          <w:lang w:val="it-IT"/>
        </w:rPr>
        <w:t>Trasferimento dei dati</w:t>
      </w:r>
    </w:p>
    <w:p w:rsidR="006D1F0B" w:rsidRPr="00570A3E" w:rsidRDefault="00E85CE4" w:rsidP="006D1F0B">
      <w:pPr>
        <w:pStyle w:val="CM2"/>
        <w:jc w:val="both"/>
        <w:rPr>
          <w:rFonts w:asciiTheme="minorHAnsi" w:hAnsiTheme="minorHAnsi" w:cstheme="minorHAnsi"/>
          <w:b/>
          <w:color w:val="000000"/>
          <w:sz w:val="22"/>
          <w:szCs w:val="22"/>
        </w:rPr>
      </w:pPr>
      <w:r w:rsidRPr="00570A3E">
        <w:rPr>
          <w:rFonts w:asciiTheme="minorHAnsi" w:hAnsiTheme="minorHAnsi" w:cstheme="minorHAnsi"/>
          <w:color w:val="000000"/>
          <w:sz w:val="22"/>
          <w:szCs w:val="22"/>
        </w:rPr>
        <w:br/>
      </w:r>
      <w:r w:rsidR="006D1F0B" w:rsidRPr="00570A3E">
        <w:rPr>
          <w:rFonts w:asciiTheme="minorHAnsi" w:hAnsiTheme="minorHAnsi" w:cstheme="minorHAnsi"/>
          <w:color w:val="000000"/>
          <w:sz w:val="22"/>
          <w:szCs w:val="22"/>
        </w:rPr>
        <w:t>I dati personali sono conservati su server ubicati all’interno dell’Unione Europea. Resta in ogni caso inteso che il Titolare, ove si rendesse necessario, avrà facoltà di spostare i server anche extra-UE. In tal caso, il Titolare assicura sin d’ora che il trasferimento dei dati extra-UE avverrà in conformità alle disposizioni di legge applicabili, previa stipula delle clausole contrattuali standard previste dalla Commissione Europea</w:t>
      </w:r>
      <w:r w:rsidR="006D1F0B" w:rsidRPr="00570A3E">
        <w:rPr>
          <w:rFonts w:asciiTheme="minorHAnsi" w:hAnsiTheme="minorHAnsi" w:cstheme="minorHAnsi"/>
          <w:b/>
          <w:color w:val="000000"/>
          <w:sz w:val="22"/>
          <w:szCs w:val="22"/>
        </w:rPr>
        <w:t>.</w:t>
      </w:r>
    </w:p>
    <w:p w:rsidR="006D1F0B" w:rsidRPr="00570A3E" w:rsidRDefault="006D1F0B" w:rsidP="006D1F0B">
      <w:pPr>
        <w:pStyle w:val="CM2"/>
        <w:jc w:val="both"/>
        <w:rPr>
          <w:rFonts w:asciiTheme="minorHAnsi" w:hAnsiTheme="minorHAnsi" w:cstheme="minorHAnsi"/>
          <w:b/>
          <w:color w:val="000000"/>
          <w:sz w:val="22"/>
          <w:szCs w:val="22"/>
        </w:rPr>
      </w:pPr>
    </w:p>
    <w:p w:rsidR="00615D48" w:rsidRPr="00570A3E" w:rsidRDefault="00615D48">
      <w:pPr>
        <w:pStyle w:val="CM2"/>
        <w:jc w:val="both"/>
        <w:rPr>
          <w:rFonts w:asciiTheme="minorHAnsi" w:hAnsiTheme="minorHAnsi" w:cstheme="minorHAnsi"/>
          <w:color w:val="000000"/>
          <w:sz w:val="22"/>
          <w:szCs w:val="22"/>
        </w:rPr>
      </w:pPr>
      <w:r w:rsidRPr="00570A3E">
        <w:rPr>
          <w:rFonts w:asciiTheme="minorHAnsi" w:hAnsiTheme="minorHAnsi" w:cstheme="minorHAnsi"/>
          <w:b/>
          <w:color w:val="000000"/>
          <w:sz w:val="22"/>
          <w:szCs w:val="22"/>
        </w:rPr>
        <w:t xml:space="preserve">Diritti dell’interessato </w:t>
      </w:r>
    </w:p>
    <w:p w:rsidR="006D1F0B" w:rsidRPr="00570A3E" w:rsidRDefault="00E85CE4" w:rsidP="006D1F0B">
      <w:pPr>
        <w:jc w:val="both"/>
        <w:rPr>
          <w:rFonts w:asciiTheme="minorHAnsi" w:hAnsiTheme="minorHAnsi" w:cstheme="minorHAnsi"/>
          <w:color w:val="000000"/>
          <w:lang w:val="it-IT"/>
        </w:rPr>
      </w:pPr>
      <w:r w:rsidRPr="00570A3E">
        <w:rPr>
          <w:rFonts w:asciiTheme="minorHAnsi" w:hAnsiTheme="minorHAnsi" w:cstheme="minorHAnsi"/>
          <w:color w:val="000000"/>
          <w:lang w:val="it-IT"/>
        </w:rPr>
        <w:br/>
      </w:r>
      <w:r w:rsidR="006D1F0B" w:rsidRPr="00570A3E">
        <w:rPr>
          <w:rFonts w:asciiTheme="minorHAnsi" w:hAnsiTheme="minorHAnsi" w:cstheme="minorHAnsi"/>
          <w:color w:val="000000"/>
          <w:lang w:val="it-IT"/>
        </w:rPr>
        <w:t xml:space="preserve">Nella Sua qualità di interessato, ha i diritti di cui all’art. 15 RGPD e precisamente i diritti di: </w:t>
      </w:r>
    </w:p>
    <w:p w:rsidR="006D1F0B" w:rsidRPr="00570A3E" w:rsidRDefault="006D1F0B" w:rsidP="006D1F0B">
      <w:pPr>
        <w:pStyle w:val="Paragrafoelenco"/>
        <w:numPr>
          <w:ilvl w:val="0"/>
          <w:numId w:val="5"/>
        </w:numPr>
        <w:jc w:val="both"/>
        <w:rPr>
          <w:rFonts w:asciiTheme="minorHAnsi" w:hAnsiTheme="minorHAnsi" w:cstheme="minorHAnsi"/>
          <w:color w:val="000000"/>
          <w:lang w:val="it-IT"/>
        </w:rPr>
      </w:pPr>
      <w:r w:rsidRPr="00570A3E">
        <w:rPr>
          <w:rFonts w:asciiTheme="minorHAnsi" w:hAnsiTheme="minorHAnsi" w:cstheme="minorHAnsi"/>
          <w:color w:val="000000"/>
          <w:lang w:val="it-IT"/>
        </w:rPr>
        <w:t>ottenere la conferma dell'esistenza o meno di dati personali che La riguardano, anche se non ancora registrati, e la loro comunicazione in forma intelligibile;</w:t>
      </w:r>
    </w:p>
    <w:p w:rsidR="006D1F0B" w:rsidRPr="00570A3E" w:rsidRDefault="006D1F0B" w:rsidP="006D1F0B">
      <w:pPr>
        <w:pStyle w:val="Paragrafoelenco"/>
        <w:numPr>
          <w:ilvl w:val="0"/>
          <w:numId w:val="5"/>
        </w:numPr>
        <w:jc w:val="both"/>
        <w:rPr>
          <w:rFonts w:asciiTheme="minorHAnsi" w:hAnsiTheme="minorHAnsi" w:cstheme="minorHAnsi"/>
          <w:color w:val="000000"/>
          <w:lang w:val="it-IT"/>
        </w:rPr>
      </w:pPr>
      <w:r w:rsidRPr="00570A3E">
        <w:rPr>
          <w:rFonts w:asciiTheme="minorHAnsi" w:hAnsiTheme="minorHAnsi" w:cstheme="minorHAnsi"/>
          <w:color w:val="000000"/>
          <w:lang w:val="it-IT"/>
        </w:rPr>
        <w:t>ottenere l'indicazione: a) dell'origine dei dati personali; b) delle finalità e modalità del trattamento; c) della logica applicata in caso di trattamento effettuato con l'ausilio di strumenti elettronici; d) degli estremi identificativi del titolare, dei responsabili e del rappresentante designato ai sensi dell'art. 5, comma 2 Codice Privacy e art. 3, comma 1, RGPD; e) dei soggetti o delle categorie di soggetti ai quali i dati personali possono essere comunicati o che possono venirne a conoscenza in qualità di rappresentante designato nel territorio dello Stato, di responsabili o incaricati;</w:t>
      </w:r>
    </w:p>
    <w:p w:rsidR="006D1F0B" w:rsidRPr="00570A3E" w:rsidRDefault="006D1F0B" w:rsidP="006D1F0B">
      <w:pPr>
        <w:pStyle w:val="Paragrafoelenco"/>
        <w:numPr>
          <w:ilvl w:val="0"/>
          <w:numId w:val="5"/>
        </w:numPr>
        <w:spacing w:line="276" w:lineRule="auto"/>
        <w:jc w:val="both"/>
        <w:rPr>
          <w:rFonts w:asciiTheme="minorHAnsi" w:hAnsiTheme="minorHAnsi" w:cstheme="minorHAnsi"/>
          <w:color w:val="000000"/>
          <w:lang w:val="it-IT"/>
        </w:rPr>
      </w:pPr>
      <w:r w:rsidRPr="00570A3E">
        <w:rPr>
          <w:rFonts w:asciiTheme="minorHAnsi" w:hAnsiTheme="minorHAnsi" w:cstheme="minorHAnsi"/>
          <w:color w:val="000000"/>
          <w:lang w:val="it-IT"/>
        </w:rPr>
        <w:t>ottenere: a) l'aggiornamento, la rettificazione ovvero, quando vi ha interesse, l'integrazione dei dati; b) la cancellazione, la trasformazione in forma anonima o il blocco dei dati trattati in violazione di legge, compresi quelli di cui non è necessaria la conservazione in relazione agli scopi per i quali i dati sono stati raccolti o successivamente trattati; c) l'attestazione che le operazioni di cui alle lettere a) e b) sono state portate a conoscenza, anche per quanto riguarda il loro contenuto, di coloro ai qual</w:t>
      </w:r>
      <w:r w:rsidR="0022287A" w:rsidRPr="00570A3E">
        <w:rPr>
          <w:rFonts w:asciiTheme="minorHAnsi" w:hAnsiTheme="minorHAnsi" w:cstheme="minorHAnsi"/>
          <w:color w:val="000000"/>
          <w:lang w:val="it-IT"/>
        </w:rPr>
        <w:t>i i dati sono stati comunicati</w:t>
      </w:r>
      <w:r w:rsidRPr="00570A3E">
        <w:rPr>
          <w:rFonts w:asciiTheme="minorHAnsi" w:hAnsiTheme="minorHAnsi" w:cstheme="minorHAnsi"/>
          <w:color w:val="000000"/>
          <w:lang w:val="it-IT"/>
        </w:rPr>
        <w:t>, eccettuato il caso in cui tale adempimento si rivela impossibile o comporta un impiego di mezzi manifestamente sproporzionato rispetto al diritto tutelato;</w:t>
      </w:r>
    </w:p>
    <w:p w:rsidR="00615D48" w:rsidRPr="00570A3E" w:rsidRDefault="006D1F0B" w:rsidP="006D1F0B">
      <w:pPr>
        <w:pStyle w:val="Paragrafoelenco"/>
        <w:numPr>
          <w:ilvl w:val="0"/>
          <w:numId w:val="5"/>
        </w:numPr>
        <w:spacing w:line="276" w:lineRule="auto"/>
        <w:jc w:val="both"/>
        <w:rPr>
          <w:rFonts w:asciiTheme="minorHAnsi" w:hAnsiTheme="minorHAnsi" w:cstheme="minorHAnsi"/>
          <w:color w:val="000000"/>
          <w:lang w:val="it-IT"/>
        </w:rPr>
      </w:pPr>
      <w:r w:rsidRPr="00570A3E">
        <w:rPr>
          <w:rFonts w:asciiTheme="minorHAnsi" w:hAnsiTheme="minorHAnsi" w:cstheme="minorHAnsi"/>
          <w:color w:val="000000"/>
          <w:lang w:val="it-IT"/>
        </w:rPr>
        <w:lastRenderedPageBreak/>
        <w:t>opporsi, in tutto o in parte: a) per motivi legittimi al trattamento dei dati personali che La riguardano, ancorché pertinenti allo scopo della raccolta; b) al trattamento di dati personali che La riguardano a fini di invio di materiale pubblicitario o di vendita diretta o per il compimento di ricerche di mercato o di comunicazione commerciale, mediante l’uso di sistemi automatizzati di chiamata senza l’intervento di un operatore mediante e-mail e/o mediante modalità di marketing tradizionali mediante telefono e/o posta cartacea. Si fa presente che il diritto di opposizione dell’interessato, esposto al precedente punto b), per finalità di marketing diretto mediante modalità automatizzate si estende a quelle tradizionali e che comunque resta salva la possibilità per l’interessato di esercitare il diritto di opposizione anche solo in parte. Pertanto, l’interessato può decidere di ricevere solo comunicazioni mediante modalità tradizionali ovvero solo comunicazioni automatizzate oppure nessuna delle due tipologie di comunicazione. Ove applicabili, ha altresì i diritti di cui agli artt. 16-21 RGPD (Diritto di rettifica, diritto all’oblio, diritto di limitazione di trattamento, diritto alla portabilità dei dati, diritto di opposizione), nonché il diritto di reclamo all’Autorità Garante</w:t>
      </w:r>
    </w:p>
    <w:p w:rsidR="002311B3" w:rsidRPr="00570A3E" w:rsidRDefault="002311B3">
      <w:pPr>
        <w:pStyle w:val="CM16"/>
        <w:spacing w:after="0" w:line="276" w:lineRule="auto"/>
        <w:jc w:val="both"/>
        <w:rPr>
          <w:rFonts w:asciiTheme="minorHAnsi" w:hAnsiTheme="minorHAnsi" w:cstheme="minorHAnsi"/>
          <w:color w:val="000000"/>
          <w:sz w:val="22"/>
          <w:szCs w:val="22"/>
        </w:rPr>
      </w:pPr>
    </w:p>
    <w:p w:rsidR="00CE40E1" w:rsidRPr="00570A3E" w:rsidRDefault="00CE40E1" w:rsidP="00CE40E1">
      <w:pPr>
        <w:pStyle w:val="CM16"/>
        <w:spacing w:after="0" w:line="276" w:lineRule="auto"/>
        <w:jc w:val="both"/>
        <w:rPr>
          <w:rFonts w:asciiTheme="minorHAnsi" w:hAnsiTheme="minorHAnsi" w:cstheme="minorHAnsi"/>
          <w:color w:val="000000"/>
          <w:sz w:val="22"/>
          <w:szCs w:val="22"/>
        </w:rPr>
      </w:pPr>
      <w:r w:rsidRPr="00570A3E">
        <w:rPr>
          <w:rFonts w:asciiTheme="minorHAnsi" w:hAnsiTheme="minorHAnsi" w:cstheme="minorHAnsi"/>
          <w:color w:val="000000"/>
          <w:sz w:val="22"/>
          <w:szCs w:val="22"/>
        </w:rPr>
        <w:t xml:space="preserve">Per l’esercizio dei diritti di cui all’art. 15 del RGPD o per domande o informazioni in ordine al trattamento dei Suoi dati ed alle misure di sicurezza adottate potrà in ogni caso mettersi in contatto con: </w:t>
      </w:r>
    </w:p>
    <w:p w:rsidR="00FE6FC1" w:rsidRDefault="00FE6FC1" w:rsidP="00CE40E1">
      <w:pPr>
        <w:pStyle w:val="CM10"/>
        <w:jc w:val="both"/>
        <w:rPr>
          <w:rFonts w:asciiTheme="minorHAnsi" w:hAnsiTheme="minorHAnsi" w:cstheme="minorHAnsi"/>
          <w:b/>
          <w:bCs/>
          <w:sz w:val="22"/>
          <w:szCs w:val="22"/>
        </w:rPr>
      </w:pPr>
    </w:p>
    <w:p w:rsidR="0023182C" w:rsidRPr="0023182C" w:rsidRDefault="0023182C" w:rsidP="0023182C">
      <w:pPr>
        <w:pStyle w:val="CM16"/>
        <w:spacing w:after="0" w:line="276" w:lineRule="auto"/>
        <w:jc w:val="both"/>
        <w:rPr>
          <w:rFonts w:asciiTheme="minorHAnsi" w:hAnsiTheme="minorHAnsi" w:cstheme="minorHAnsi"/>
          <w:color w:val="000000"/>
          <w:sz w:val="22"/>
          <w:szCs w:val="22"/>
        </w:rPr>
      </w:pPr>
      <w:r w:rsidRPr="0023182C">
        <w:rPr>
          <w:rFonts w:asciiTheme="minorHAnsi" w:hAnsiTheme="minorHAnsi" w:cstheme="minorHAnsi"/>
          <w:color w:val="000000"/>
          <w:sz w:val="22"/>
          <w:szCs w:val="22"/>
        </w:rPr>
        <w:t>Responsabile della protezione dei dati: Avv. Di Giacomo Luisa Anna Maria,</w:t>
      </w:r>
      <w:r w:rsidR="00F127C0">
        <w:rPr>
          <w:rFonts w:asciiTheme="minorHAnsi" w:hAnsiTheme="minorHAnsi" w:cstheme="minorHAnsi"/>
          <w:color w:val="000000"/>
          <w:sz w:val="22"/>
          <w:szCs w:val="22"/>
        </w:rPr>
        <w:t xml:space="preserve"> </w:t>
      </w:r>
      <w:bookmarkStart w:id="0" w:name="_GoBack"/>
      <w:bookmarkEnd w:id="0"/>
      <w:r w:rsidRPr="0023182C">
        <w:rPr>
          <w:rFonts w:asciiTheme="minorHAnsi" w:hAnsiTheme="minorHAnsi" w:cstheme="minorHAnsi"/>
          <w:color w:val="000000"/>
          <w:sz w:val="22"/>
          <w:szCs w:val="22"/>
        </w:rPr>
        <w:t>Corso Matteotti n. 44 -10122- Torino - P.IVA 09747230010 - Telefono 011/5623588 - cellulare 3475379522 -</w:t>
      </w:r>
      <w:r w:rsidRPr="0023182C">
        <w:rPr>
          <w:rFonts w:asciiTheme="minorHAnsi" w:hAnsiTheme="minorHAnsi" w:cstheme="minorHAnsi"/>
          <w:color w:val="000000"/>
          <w:sz w:val="22"/>
          <w:szCs w:val="22"/>
        </w:rPr>
        <w:br/>
        <w:t xml:space="preserve">E-mail: </w:t>
      </w:r>
      <w:hyperlink r:id="rId8" w:tgtFrame="_blank" w:history="1">
        <w:r w:rsidRPr="0023182C">
          <w:rPr>
            <w:rFonts w:asciiTheme="minorHAnsi" w:hAnsiTheme="minorHAnsi" w:cstheme="minorHAnsi"/>
            <w:color w:val="000000"/>
            <w:sz w:val="22"/>
            <w:szCs w:val="22"/>
          </w:rPr>
          <w:t>digiacomo@luisadigiacomo.it</w:t>
        </w:r>
      </w:hyperlink>
      <w:r w:rsidRPr="0023182C">
        <w:rPr>
          <w:rFonts w:asciiTheme="minorHAnsi" w:hAnsiTheme="minorHAnsi" w:cstheme="minorHAnsi"/>
          <w:color w:val="000000"/>
          <w:sz w:val="22"/>
          <w:szCs w:val="22"/>
        </w:rPr>
        <w:t xml:space="preserve"> </w:t>
      </w:r>
      <w:r>
        <w:rPr>
          <w:rFonts w:asciiTheme="minorHAnsi" w:hAnsiTheme="minorHAnsi" w:cstheme="minorHAnsi"/>
          <w:color w:val="000000"/>
          <w:sz w:val="22"/>
          <w:szCs w:val="22"/>
        </w:rPr>
        <w:t xml:space="preserve"> </w:t>
      </w:r>
      <w:r w:rsidRPr="0023182C">
        <w:rPr>
          <w:rFonts w:asciiTheme="minorHAnsi" w:hAnsiTheme="minorHAnsi" w:cstheme="minorHAnsi"/>
          <w:color w:val="000000"/>
          <w:sz w:val="22"/>
          <w:szCs w:val="22"/>
        </w:rPr>
        <w:t>PEC: </w:t>
      </w:r>
      <w:hyperlink r:id="rId9" w:tgtFrame="_blank" w:history="1">
        <w:r w:rsidRPr="0023182C">
          <w:rPr>
            <w:rFonts w:asciiTheme="minorHAnsi" w:hAnsiTheme="minorHAnsi" w:cstheme="minorHAnsi"/>
            <w:color w:val="000000"/>
            <w:sz w:val="22"/>
            <w:szCs w:val="22"/>
          </w:rPr>
          <w:t>luisaannamariadigiacomo@pec.ordineavvocatitorino.it</w:t>
        </w:r>
      </w:hyperlink>
    </w:p>
    <w:p w:rsidR="0023182C" w:rsidRPr="0023182C" w:rsidRDefault="0023182C" w:rsidP="0023182C">
      <w:pPr>
        <w:pStyle w:val="CM16"/>
        <w:spacing w:after="0" w:line="276" w:lineRule="auto"/>
        <w:jc w:val="both"/>
        <w:rPr>
          <w:rFonts w:asciiTheme="minorHAnsi" w:hAnsiTheme="minorHAnsi" w:cstheme="minorHAnsi"/>
          <w:color w:val="000000"/>
          <w:sz w:val="22"/>
          <w:szCs w:val="22"/>
        </w:rPr>
      </w:pPr>
    </w:p>
    <w:p w:rsidR="00AC53FE" w:rsidRPr="0023182C" w:rsidRDefault="00AC53FE" w:rsidP="0023182C">
      <w:pPr>
        <w:pStyle w:val="CM16"/>
        <w:spacing w:after="0" w:line="276" w:lineRule="auto"/>
        <w:jc w:val="both"/>
        <w:rPr>
          <w:rFonts w:asciiTheme="minorHAnsi" w:hAnsiTheme="minorHAnsi" w:cstheme="minorHAnsi"/>
          <w:color w:val="000000"/>
          <w:sz w:val="22"/>
          <w:szCs w:val="22"/>
        </w:rPr>
      </w:pPr>
    </w:p>
    <w:sectPr w:rsidR="00AC53FE" w:rsidRPr="0023182C" w:rsidSect="00C6008B">
      <w:headerReference w:type="default" r:id="rId10"/>
      <w:pgSz w:w="11906" w:h="16838"/>
      <w:pgMar w:top="1418" w:right="1134" w:bottom="1134" w:left="1134" w:header="720" w:footer="720" w:gutter="0"/>
      <w:cols w:space="72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1D36" w:rsidRDefault="00F51D36" w:rsidP="00C6008B">
      <w:pPr>
        <w:spacing w:line="240" w:lineRule="auto"/>
      </w:pPr>
      <w:r>
        <w:separator/>
      </w:r>
    </w:p>
  </w:endnote>
  <w:endnote w:type="continuationSeparator" w:id="0">
    <w:p w:rsidR="00F51D36" w:rsidRDefault="00F51D36" w:rsidP="00C600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1D36" w:rsidRDefault="00F51D36" w:rsidP="00C6008B">
      <w:pPr>
        <w:spacing w:line="240" w:lineRule="auto"/>
      </w:pPr>
      <w:r>
        <w:separator/>
      </w:r>
    </w:p>
  </w:footnote>
  <w:footnote w:type="continuationSeparator" w:id="0">
    <w:p w:rsidR="00F51D36" w:rsidRDefault="00F51D36" w:rsidP="00C6008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7FD" w:rsidRDefault="008737FD" w:rsidP="00C6008B">
    <w:pPr>
      <w:pStyle w:val="Intestazione"/>
      <w:jc w:val="center"/>
    </w:pPr>
  </w:p>
  <w:p w:rsidR="008737FD" w:rsidRDefault="008737FD" w:rsidP="00C6008B">
    <w:pPr>
      <w:pStyle w:val="Intestazion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pStyle w:val="Titolo8"/>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Num1"/>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2">
    <w:nsid w:val="00000003"/>
    <w:multiLevelType w:val="multilevel"/>
    <w:tmpl w:val="4A3EA8E0"/>
    <w:name w:val="WWNum2"/>
    <w:lvl w:ilvl="0">
      <w:start w:val="1"/>
      <w:numFmt w:val="decimal"/>
      <w:lvlText w:val="%1."/>
      <w:lvlJc w:val="left"/>
      <w:pPr>
        <w:tabs>
          <w:tab w:val="num" w:pos="1080"/>
        </w:tabs>
        <w:ind w:left="1080" w:hanging="720"/>
      </w:pPr>
      <w:rPr>
        <w:b w:val="0"/>
        <w:sz w:val="16"/>
        <w:szCs w:val="16"/>
      </w:rPr>
    </w:lvl>
    <w:lvl w:ilvl="1">
      <w:start w:val="1"/>
      <w:numFmt w:val="bullet"/>
      <w:lvlText w:val="o"/>
      <w:lvlJc w:val="left"/>
      <w:pPr>
        <w:tabs>
          <w:tab w:val="num" w:pos="1800"/>
        </w:tabs>
        <w:ind w:left="1800" w:hanging="360"/>
      </w:pPr>
      <w:rPr>
        <w:rFonts w:ascii="Courier New" w:hAnsi="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3">
    <w:nsid w:val="00000004"/>
    <w:multiLevelType w:val="multilevel"/>
    <w:tmpl w:val="00000004"/>
    <w:lvl w:ilvl="0">
      <w:start w:val="3"/>
      <w:numFmt w:val="lowerRoman"/>
      <w:lvlText w:val="(%1)"/>
      <w:lvlJc w:val="left"/>
      <w:pPr>
        <w:tabs>
          <w:tab w:val="num" w:pos="1068"/>
        </w:tabs>
        <w:ind w:left="1068" w:hanging="360"/>
      </w:pPr>
    </w:lvl>
    <w:lvl w:ilvl="1">
      <w:start w:val="1"/>
      <w:numFmt w:val="decimal"/>
      <w:lvlText w:val="%2."/>
      <w:lvlJc w:val="left"/>
      <w:pPr>
        <w:tabs>
          <w:tab w:val="num" w:pos="1428"/>
        </w:tabs>
        <w:ind w:left="142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148"/>
        </w:tabs>
        <w:ind w:left="2148" w:hanging="360"/>
      </w:pPr>
    </w:lvl>
    <w:lvl w:ilvl="4">
      <w:start w:val="1"/>
      <w:numFmt w:val="decimal"/>
      <w:lvlText w:val="%5."/>
      <w:lvlJc w:val="left"/>
      <w:pPr>
        <w:tabs>
          <w:tab w:val="num" w:pos="2508"/>
        </w:tabs>
        <w:ind w:left="2508" w:hanging="360"/>
      </w:pPr>
    </w:lvl>
    <w:lvl w:ilvl="5">
      <w:start w:val="1"/>
      <w:numFmt w:val="decimal"/>
      <w:lvlText w:val="%6."/>
      <w:lvlJc w:val="left"/>
      <w:pPr>
        <w:tabs>
          <w:tab w:val="num" w:pos="2868"/>
        </w:tabs>
        <w:ind w:left="2868" w:hanging="360"/>
      </w:pPr>
    </w:lvl>
    <w:lvl w:ilvl="6">
      <w:start w:val="1"/>
      <w:numFmt w:val="decimal"/>
      <w:lvlText w:val="%7."/>
      <w:lvlJc w:val="left"/>
      <w:pPr>
        <w:tabs>
          <w:tab w:val="num" w:pos="3228"/>
        </w:tabs>
        <w:ind w:left="3228" w:hanging="360"/>
      </w:pPr>
    </w:lvl>
    <w:lvl w:ilvl="7">
      <w:start w:val="1"/>
      <w:numFmt w:val="decimal"/>
      <w:lvlText w:val="%8."/>
      <w:lvlJc w:val="left"/>
      <w:pPr>
        <w:tabs>
          <w:tab w:val="num" w:pos="3588"/>
        </w:tabs>
        <w:ind w:left="3588" w:hanging="360"/>
      </w:pPr>
    </w:lvl>
    <w:lvl w:ilvl="8">
      <w:start w:val="1"/>
      <w:numFmt w:val="decimal"/>
      <w:lvlText w:val="%9."/>
      <w:lvlJc w:val="left"/>
      <w:pPr>
        <w:tabs>
          <w:tab w:val="num" w:pos="3948"/>
        </w:tabs>
        <w:ind w:left="3948" w:hanging="360"/>
      </w:pPr>
    </w:lvl>
  </w:abstractNum>
  <w:abstractNum w:abstractNumId="4">
    <w:nsid w:val="07A5669E"/>
    <w:multiLevelType w:val="hybridMultilevel"/>
    <w:tmpl w:val="EBCC9E0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102"/>
    <w:rsid w:val="00080910"/>
    <w:rsid w:val="00092102"/>
    <w:rsid w:val="000D2A02"/>
    <w:rsid w:val="00162A55"/>
    <w:rsid w:val="001A3559"/>
    <w:rsid w:val="0022287A"/>
    <w:rsid w:val="002311B3"/>
    <w:rsid w:val="0023182C"/>
    <w:rsid w:val="002B61E3"/>
    <w:rsid w:val="002C264C"/>
    <w:rsid w:val="00323D16"/>
    <w:rsid w:val="00360D94"/>
    <w:rsid w:val="004100C5"/>
    <w:rsid w:val="00507527"/>
    <w:rsid w:val="00570A3E"/>
    <w:rsid w:val="005A2D03"/>
    <w:rsid w:val="005A6C26"/>
    <w:rsid w:val="005F17D9"/>
    <w:rsid w:val="00615D48"/>
    <w:rsid w:val="006D1F0B"/>
    <w:rsid w:val="008737FD"/>
    <w:rsid w:val="00912A1E"/>
    <w:rsid w:val="00965395"/>
    <w:rsid w:val="0098350F"/>
    <w:rsid w:val="009A3193"/>
    <w:rsid w:val="009C5BAA"/>
    <w:rsid w:val="00AC53FE"/>
    <w:rsid w:val="00AD23EA"/>
    <w:rsid w:val="00C6008B"/>
    <w:rsid w:val="00C93292"/>
    <w:rsid w:val="00C96887"/>
    <w:rsid w:val="00CB2307"/>
    <w:rsid w:val="00CE1E00"/>
    <w:rsid w:val="00CE40E1"/>
    <w:rsid w:val="00D84EBE"/>
    <w:rsid w:val="00E61497"/>
    <w:rsid w:val="00E67650"/>
    <w:rsid w:val="00E85CE4"/>
    <w:rsid w:val="00F127C0"/>
    <w:rsid w:val="00F4525D"/>
    <w:rsid w:val="00F51D36"/>
    <w:rsid w:val="00FE6F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line="100" w:lineRule="atLeast"/>
    </w:pPr>
    <w:rPr>
      <w:rFonts w:eastAsia="PMingLiU"/>
      <w:sz w:val="22"/>
      <w:szCs w:val="22"/>
      <w:lang w:val="en-US" w:eastAsia="ar-SA"/>
    </w:rPr>
  </w:style>
  <w:style w:type="paragraph" w:styleId="Titolo1">
    <w:name w:val="heading 1"/>
    <w:basedOn w:val="Normale"/>
    <w:next w:val="Normale"/>
    <w:link w:val="Titolo1Carattere"/>
    <w:uiPriority w:val="9"/>
    <w:qFormat/>
    <w:rsid w:val="006D1F0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8">
    <w:name w:val="heading 8"/>
    <w:basedOn w:val="Normale"/>
    <w:next w:val="Corpotesto"/>
    <w:qFormat/>
    <w:pPr>
      <w:keepNext/>
      <w:keepLines/>
      <w:numPr>
        <w:ilvl w:val="7"/>
        <w:numId w:val="1"/>
      </w:numPr>
      <w:spacing w:before="200" w:line="276" w:lineRule="auto"/>
      <w:outlineLvl w:val="7"/>
    </w:pPr>
    <w:rPr>
      <w:rFonts w:ascii="Cambria" w:hAnsi="Cambria"/>
      <w:color w:val="404040"/>
      <w:sz w:val="20"/>
      <w:szCs w:val="20"/>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8Carattere">
    <w:name w:val="Titolo 8 Carattere"/>
    <w:rPr>
      <w:rFonts w:ascii="Cambria" w:eastAsia="PMingLiU" w:hAnsi="Cambria" w:cs="Times New Roman"/>
      <w:color w:val="404040"/>
      <w:sz w:val="20"/>
      <w:szCs w:val="20"/>
    </w:rPr>
  </w:style>
  <w:style w:type="character" w:customStyle="1" w:styleId="Rimandocommento1">
    <w:name w:val="Rimando commento1"/>
    <w:rPr>
      <w:rFonts w:cs="Times New Roman"/>
      <w:sz w:val="16"/>
    </w:rPr>
  </w:style>
  <w:style w:type="character" w:customStyle="1" w:styleId="TestocommentoCarattere">
    <w:name w:val="Testo commento Carattere"/>
    <w:rPr>
      <w:rFonts w:ascii="Times New Roman" w:eastAsia="PMingLiU" w:hAnsi="Times New Roman" w:cs="Times New Roman"/>
      <w:sz w:val="20"/>
      <w:szCs w:val="20"/>
      <w:lang w:val="en-US"/>
    </w:rPr>
  </w:style>
  <w:style w:type="character" w:customStyle="1" w:styleId="TestofumettoCarattere">
    <w:name w:val="Testo fumetto Carattere"/>
    <w:rPr>
      <w:rFonts w:ascii="Tahoma" w:eastAsia="PMingLiU" w:hAnsi="Tahoma" w:cs="Tahoma"/>
      <w:sz w:val="16"/>
      <w:szCs w:val="16"/>
      <w:lang w:val="en-US"/>
    </w:rPr>
  </w:style>
  <w:style w:type="character" w:customStyle="1" w:styleId="ListLabel1">
    <w:name w:val="ListLabel 1"/>
    <w:rPr>
      <w:rFonts w:cs="Times New Roman"/>
    </w:rPr>
  </w:style>
  <w:style w:type="character" w:customStyle="1" w:styleId="ListLabel2">
    <w:name w:val="ListLabel 2"/>
    <w:rPr>
      <w:rFonts w:cs="Times New Roman"/>
      <w:b/>
    </w:rPr>
  </w:style>
  <w:style w:type="character" w:customStyle="1" w:styleId="Caratteredinumerazione">
    <w:name w:val="Carattere di numerazione"/>
  </w:style>
  <w:style w:type="paragraph" w:customStyle="1" w:styleId="Intestazione1">
    <w:name w:val="Intestazione1"/>
    <w:basedOn w:val="Normale"/>
    <w:next w:val="Corpotesto"/>
    <w:pPr>
      <w:keepNext/>
      <w:spacing w:before="240" w:after="120"/>
    </w:pPr>
    <w:rPr>
      <w:rFonts w:ascii="Arial" w:eastAsia="Microsoft YaHei" w:hAnsi="Arial" w:cs="Mangal"/>
      <w:sz w:val="28"/>
      <w:szCs w:val="28"/>
    </w:rPr>
  </w:style>
  <w:style w:type="paragraph" w:styleId="Corpotesto">
    <w:name w:val="Body Text"/>
    <w:basedOn w:val="Normale"/>
    <w:pPr>
      <w:spacing w:after="120"/>
    </w:pPr>
  </w:style>
  <w:style w:type="paragraph" w:styleId="Elenco">
    <w:name w:val="List"/>
    <w:basedOn w:val="Corpotesto"/>
    <w:rPr>
      <w:rFonts w:cs="Mangal"/>
    </w:rPr>
  </w:style>
  <w:style w:type="paragraph" w:customStyle="1" w:styleId="Didascalia1">
    <w:name w:val="Didascalia1"/>
    <w:basedOn w:val="Normale"/>
    <w:pPr>
      <w:suppressLineNumbers/>
      <w:spacing w:before="120" w:after="120"/>
    </w:pPr>
    <w:rPr>
      <w:rFonts w:cs="Mangal"/>
      <w:i/>
      <w:iCs/>
      <w:sz w:val="24"/>
      <w:szCs w:val="24"/>
    </w:rPr>
  </w:style>
  <w:style w:type="paragraph" w:customStyle="1" w:styleId="Indice">
    <w:name w:val="Indice"/>
    <w:basedOn w:val="Normale"/>
    <w:pPr>
      <w:suppressLineNumbers/>
    </w:pPr>
    <w:rPr>
      <w:rFonts w:cs="Mangal"/>
    </w:rPr>
  </w:style>
  <w:style w:type="paragraph" w:customStyle="1" w:styleId="Paragrafoelenco1">
    <w:name w:val="Paragrafo elenco1"/>
    <w:basedOn w:val="Normale"/>
    <w:pPr>
      <w:ind w:left="720"/>
    </w:pPr>
  </w:style>
  <w:style w:type="paragraph" w:customStyle="1" w:styleId="CM2">
    <w:name w:val="CM2"/>
    <w:basedOn w:val="Normale"/>
    <w:pPr>
      <w:spacing w:line="188" w:lineRule="atLeast"/>
    </w:pPr>
    <w:rPr>
      <w:sz w:val="24"/>
      <w:szCs w:val="24"/>
      <w:lang w:val="it-IT"/>
    </w:rPr>
  </w:style>
  <w:style w:type="paragraph" w:customStyle="1" w:styleId="CM16">
    <w:name w:val="CM16"/>
    <w:basedOn w:val="Normale"/>
    <w:pPr>
      <w:spacing w:after="195"/>
    </w:pPr>
    <w:rPr>
      <w:sz w:val="24"/>
      <w:szCs w:val="24"/>
      <w:lang w:val="it-IT"/>
    </w:rPr>
  </w:style>
  <w:style w:type="paragraph" w:customStyle="1" w:styleId="CM14">
    <w:name w:val="CM14"/>
    <w:basedOn w:val="Normale"/>
    <w:pPr>
      <w:spacing w:after="308"/>
    </w:pPr>
    <w:rPr>
      <w:sz w:val="24"/>
      <w:szCs w:val="24"/>
      <w:lang w:val="it-IT"/>
    </w:rPr>
  </w:style>
  <w:style w:type="paragraph" w:customStyle="1" w:styleId="CM17">
    <w:name w:val="CM17"/>
    <w:basedOn w:val="Normale"/>
    <w:pPr>
      <w:spacing w:after="118"/>
    </w:pPr>
    <w:rPr>
      <w:sz w:val="24"/>
      <w:szCs w:val="24"/>
      <w:lang w:val="it-IT"/>
    </w:rPr>
  </w:style>
  <w:style w:type="paragraph" w:customStyle="1" w:styleId="Default">
    <w:name w:val="Default"/>
    <w:pPr>
      <w:suppressAutoHyphens/>
      <w:spacing w:line="100" w:lineRule="atLeast"/>
    </w:pPr>
    <w:rPr>
      <w:rFonts w:eastAsia="PMingLiU"/>
      <w:color w:val="000000"/>
      <w:sz w:val="24"/>
      <w:szCs w:val="24"/>
      <w:lang w:eastAsia="ar-SA"/>
    </w:rPr>
  </w:style>
  <w:style w:type="paragraph" w:customStyle="1" w:styleId="CM9">
    <w:name w:val="CM9"/>
    <w:basedOn w:val="Default"/>
    <w:pPr>
      <w:spacing w:line="188" w:lineRule="atLeast"/>
    </w:pPr>
    <w:rPr>
      <w:color w:val="00000A"/>
    </w:rPr>
  </w:style>
  <w:style w:type="paragraph" w:customStyle="1" w:styleId="CM10">
    <w:name w:val="CM10"/>
    <w:basedOn w:val="Default"/>
    <w:pPr>
      <w:spacing w:line="188" w:lineRule="atLeast"/>
    </w:pPr>
    <w:rPr>
      <w:color w:val="00000A"/>
    </w:rPr>
  </w:style>
  <w:style w:type="paragraph" w:customStyle="1" w:styleId="Testocommento1">
    <w:name w:val="Testo commento1"/>
    <w:basedOn w:val="Normale"/>
    <w:rPr>
      <w:sz w:val="20"/>
      <w:szCs w:val="20"/>
    </w:rPr>
  </w:style>
  <w:style w:type="paragraph" w:customStyle="1" w:styleId="Testofumetto1">
    <w:name w:val="Testo fumetto1"/>
    <w:basedOn w:val="Normale"/>
    <w:rPr>
      <w:rFonts w:ascii="Tahoma" w:hAnsi="Tahoma" w:cs="Tahoma"/>
      <w:sz w:val="16"/>
      <w:szCs w:val="16"/>
    </w:rPr>
  </w:style>
  <w:style w:type="paragraph" w:styleId="Testofumetto">
    <w:name w:val="Balloon Text"/>
    <w:basedOn w:val="Normale"/>
    <w:link w:val="TestofumettoCarattere1"/>
    <w:uiPriority w:val="99"/>
    <w:semiHidden/>
    <w:unhideWhenUsed/>
    <w:rsid w:val="00092102"/>
    <w:pPr>
      <w:spacing w:line="240" w:lineRule="auto"/>
    </w:pPr>
    <w:rPr>
      <w:rFonts w:ascii="Tahoma" w:hAnsi="Tahoma" w:cs="Tahoma"/>
      <w:sz w:val="16"/>
      <w:szCs w:val="16"/>
    </w:rPr>
  </w:style>
  <w:style w:type="character" w:customStyle="1" w:styleId="TestofumettoCarattere1">
    <w:name w:val="Testo fumetto Carattere1"/>
    <w:link w:val="Testofumetto"/>
    <w:uiPriority w:val="99"/>
    <w:semiHidden/>
    <w:rsid w:val="00092102"/>
    <w:rPr>
      <w:rFonts w:ascii="Tahoma" w:eastAsia="PMingLiU" w:hAnsi="Tahoma" w:cs="Tahoma"/>
      <w:sz w:val="16"/>
      <w:szCs w:val="16"/>
      <w:lang w:val="en-US" w:eastAsia="ar-SA"/>
    </w:rPr>
  </w:style>
  <w:style w:type="paragraph" w:styleId="Paragrafoelenco">
    <w:name w:val="List Paragraph"/>
    <w:basedOn w:val="Normale"/>
    <w:uiPriority w:val="34"/>
    <w:qFormat/>
    <w:rsid w:val="001A3559"/>
    <w:pPr>
      <w:ind w:left="720"/>
      <w:contextualSpacing/>
    </w:pPr>
  </w:style>
  <w:style w:type="character" w:customStyle="1" w:styleId="Titolo1Carattere">
    <w:name w:val="Titolo 1 Carattere"/>
    <w:basedOn w:val="Carpredefinitoparagrafo"/>
    <w:link w:val="Titolo1"/>
    <w:uiPriority w:val="9"/>
    <w:rsid w:val="006D1F0B"/>
    <w:rPr>
      <w:rFonts w:asciiTheme="majorHAnsi" w:eastAsiaTheme="majorEastAsia" w:hAnsiTheme="majorHAnsi" w:cstheme="majorBidi"/>
      <w:b/>
      <w:bCs/>
      <w:color w:val="365F91" w:themeColor="accent1" w:themeShade="BF"/>
      <w:sz w:val="28"/>
      <w:szCs w:val="28"/>
      <w:lang w:val="en-US" w:eastAsia="ar-SA"/>
    </w:rPr>
  </w:style>
  <w:style w:type="character" w:styleId="Collegamentoipertestuale">
    <w:name w:val="Hyperlink"/>
    <w:basedOn w:val="Carpredefinitoparagrafo"/>
    <w:uiPriority w:val="99"/>
    <w:unhideWhenUsed/>
    <w:rsid w:val="00C93292"/>
    <w:rPr>
      <w:color w:val="0000FF" w:themeColor="hyperlink"/>
      <w:u w:val="single"/>
    </w:rPr>
  </w:style>
  <w:style w:type="character" w:customStyle="1" w:styleId="lrzxr">
    <w:name w:val="lrzxr"/>
    <w:basedOn w:val="Carpredefinitoparagrafo"/>
    <w:rsid w:val="00C93292"/>
  </w:style>
  <w:style w:type="paragraph" w:styleId="Intestazione">
    <w:name w:val="header"/>
    <w:basedOn w:val="Normale"/>
    <w:link w:val="IntestazioneCarattere"/>
    <w:uiPriority w:val="99"/>
    <w:unhideWhenUsed/>
    <w:rsid w:val="00C6008B"/>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C6008B"/>
    <w:rPr>
      <w:rFonts w:eastAsia="PMingLiU"/>
      <w:sz w:val="22"/>
      <w:szCs w:val="22"/>
      <w:lang w:val="en-US" w:eastAsia="ar-SA"/>
    </w:rPr>
  </w:style>
  <w:style w:type="paragraph" w:styleId="Pidipagina">
    <w:name w:val="footer"/>
    <w:basedOn w:val="Normale"/>
    <w:link w:val="PidipaginaCarattere"/>
    <w:uiPriority w:val="99"/>
    <w:unhideWhenUsed/>
    <w:rsid w:val="00C6008B"/>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C6008B"/>
    <w:rPr>
      <w:rFonts w:eastAsia="PMingLiU"/>
      <w:sz w:val="22"/>
      <w:szCs w:val="22"/>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uppressAutoHyphens/>
      <w:spacing w:line="100" w:lineRule="atLeast"/>
    </w:pPr>
    <w:rPr>
      <w:rFonts w:eastAsia="PMingLiU"/>
      <w:sz w:val="22"/>
      <w:szCs w:val="22"/>
      <w:lang w:val="en-US" w:eastAsia="ar-SA"/>
    </w:rPr>
  </w:style>
  <w:style w:type="paragraph" w:styleId="Titolo1">
    <w:name w:val="heading 1"/>
    <w:basedOn w:val="Normale"/>
    <w:next w:val="Normale"/>
    <w:link w:val="Titolo1Carattere"/>
    <w:uiPriority w:val="9"/>
    <w:qFormat/>
    <w:rsid w:val="006D1F0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8">
    <w:name w:val="heading 8"/>
    <w:basedOn w:val="Normale"/>
    <w:next w:val="Corpotesto"/>
    <w:qFormat/>
    <w:pPr>
      <w:keepNext/>
      <w:keepLines/>
      <w:numPr>
        <w:ilvl w:val="7"/>
        <w:numId w:val="1"/>
      </w:numPr>
      <w:spacing w:before="200" w:line="276" w:lineRule="auto"/>
      <w:outlineLvl w:val="7"/>
    </w:pPr>
    <w:rPr>
      <w:rFonts w:ascii="Cambria" w:hAnsi="Cambria"/>
      <w:color w:val="404040"/>
      <w:sz w:val="20"/>
      <w:szCs w:val="20"/>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8Carattere">
    <w:name w:val="Titolo 8 Carattere"/>
    <w:rPr>
      <w:rFonts w:ascii="Cambria" w:eastAsia="PMingLiU" w:hAnsi="Cambria" w:cs="Times New Roman"/>
      <w:color w:val="404040"/>
      <w:sz w:val="20"/>
      <w:szCs w:val="20"/>
    </w:rPr>
  </w:style>
  <w:style w:type="character" w:customStyle="1" w:styleId="Rimandocommento1">
    <w:name w:val="Rimando commento1"/>
    <w:rPr>
      <w:rFonts w:cs="Times New Roman"/>
      <w:sz w:val="16"/>
    </w:rPr>
  </w:style>
  <w:style w:type="character" w:customStyle="1" w:styleId="TestocommentoCarattere">
    <w:name w:val="Testo commento Carattere"/>
    <w:rPr>
      <w:rFonts w:ascii="Times New Roman" w:eastAsia="PMingLiU" w:hAnsi="Times New Roman" w:cs="Times New Roman"/>
      <w:sz w:val="20"/>
      <w:szCs w:val="20"/>
      <w:lang w:val="en-US"/>
    </w:rPr>
  </w:style>
  <w:style w:type="character" w:customStyle="1" w:styleId="TestofumettoCarattere">
    <w:name w:val="Testo fumetto Carattere"/>
    <w:rPr>
      <w:rFonts w:ascii="Tahoma" w:eastAsia="PMingLiU" w:hAnsi="Tahoma" w:cs="Tahoma"/>
      <w:sz w:val="16"/>
      <w:szCs w:val="16"/>
      <w:lang w:val="en-US"/>
    </w:rPr>
  </w:style>
  <w:style w:type="character" w:customStyle="1" w:styleId="ListLabel1">
    <w:name w:val="ListLabel 1"/>
    <w:rPr>
      <w:rFonts w:cs="Times New Roman"/>
    </w:rPr>
  </w:style>
  <w:style w:type="character" w:customStyle="1" w:styleId="ListLabel2">
    <w:name w:val="ListLabel 2"/>
    <w:rPr>
      <w:rFonts w:cs="Times New Roman"/>
      <w:b/>
    </w:rPr>
  </w:style>
  <w:style w:type="character" w:customStyle="1" w:styleId="Caratteredinumerazione">
    <w:name w:val="Carattere di numerazione"/>
  </w:style>
  <w:style w:type="paragraph" w:customStyle="1" w:styleId="Intestazione1">
    <w:name w:val="Intestazione1"/>
    <w:basedOn w:val="Normale"/>
    <w:next w:val="Corpotesto"/>
    <w:pPr>
      <w:keepNext/>
      <w:spacing w:before="240" w:after="120"/>
    </w:pPr>
    <w:rPr>
      <w:rFonts w:ascii="Arial" w:eastAsia="Microsoft YaHei" w:hAnsi="Arial" w:cs="Mangal"/>
      <w:sz w:val="28"/>
      <w:szCs w:val="28"/>
    </w:rPr>
  </w:style>
  <w:style w:type="paragraph" w:styleId="Corpotesto">
    <w:name w:val="Body Text"/>
    <w:basedOn w:val="Normale"/>
    <w:pPr>
      <w:spacing w:after="120"/>
    </w:pPr>
  </w:style>
  <w:style w:type="paragraph" w:styleId="Elenco">
    <w:name w:val="List"/>
    <w:basedOn w:val="Corpotesto"/>
    <w:rPr>
      <w:rFonts w:cs="Mangal"/>
    </w:rPr>
  </w:style>
  <w:style w:type="paragraph" w:customStyle="1" w:styleId="Didascalia1">
    <w:name w:val="Didascalia1"/>
    <w:basedOn w:val="Normale"/>
    <w:pPr>
      <w:suppressLineNumbers/>
      <w:spacing w:before="120" w:after="120"/>
    </w:pPr>
    <w:rPr>
      <w:rFonts w:cs="Mangal"/>
      <w:i/>
      <w:iCs/>
      <w:sz w:val="24"/>
      <w:szCs w:val="24"/>
    </w:rPr>
  </w:style>
  <w:style w:type="paragraph" w:customStyle="1" w:styleId="Indice">
    <w:name w:val="Indice"/>
    <w:basedOn w:val="Normale"/>
    <w:pPr>
      <w:suppressLineNumbers/>
    </w:pPr>
    <w:rPr>
      <w:rFonts w:cs="Mangal"/>
    </w:rPr>
  </w:style>
  <w:style w:type="paragraph" w:customStyle="1" w:styleId="Paragrafoelenco1">
    <w:name w:val="Paragrafo elenco1"/>
    <w:basedOn w:val="Normale"/>
    <w:pPr>
      <w:ind w:left="720"/>
    </w:pPr>
  </w:style>
  <w:style w:type="paragraph" w:customStyle="1" w:styleId="CM2">
    <w:name w:val="CM2"/>
    <w:basedOn w:val="Normale"/>
    <w:pPr>
      <w:spacing w:line="188" w:lineRule="atLeast"/>
    </w:pPr>
    <w:rPr>
      <w:sz w:val="24"/>
      <w:szCs w:val="24"/>
      <w:lang w:val="it-IT"/>
    </w:rPr>
  </w:style>
  <w:style w:type="paragraph" w:customStyle="1" w:styleId="CM16">
    <w:name w:val="CM16"/>
    <w:basedOn w:val="Normale"/>
    <w:pPr>
      <w:spacing w:after="195"/>
    </w:pPr>
    <w:rPr>
      <w:sz w:val="24"/>
      <w:szCs w:val="24"/>
      <w:lang w:val="it-IT"/>
    </w:rPr>
  </w:style>
  <w:style w:type="paragraph" w:customStyle="1" w:styleId="CM14">
    <w:name w:val="CM14"/>
    <w:basedOn w:val="Normale"/>
    <w:pPr>
      <w:spacing w:after="308"/>
    </w:pPr>
    <w:rPr>
      <w:sz w:val="24"/>
      <w:szCs w:val="24"/>
      <w:lang w:val="it-IT"/>
    </w:rPr>
  </w:style>
  <w:style w:type="paragraph" w:customStyle="1" w:styleId="CM17">
    <w:name w:val="CM17"/>
    <w:basedOn w:val="Normale"/>
    <w:pPr>
      <w:spacing w:after="118"/>
    </w:pPr>
    <w:rPr>
      <w:sz w:val="24"/>
      <w:szCs w:val="24"/>
      <w:lang w:val="it-IT"/>
    </w:rPr>
  </w:style>
  <w:style w:type="paragraph" w:customStyle="1" w:styleId="Default">
    <w:name w:val="Default"/>
    <w:pPr>
      <w:suppressAutoHyphens/>
      <w:spacing w:line="100" w:lineRule="atLeast"/>
    </w:pPr>
    <w:rPr>
      <w:rFonts w:eastAsia="PMingLiU"/>
      <w:color w:val="000000"/>
      <w:sz w:val="24"/>
      <w:szCs w:val="24"/>
      <w:lang w:eastAsia="ar-SA"/>
    </w:rPr>
  </w:style>
  <w:style w:type="paragraph" w:customStyle="1" w:styleId="CM9">
    <w:name w:val="CM9"/>
    <w:basedOn w:val="Default"/>
    <w:pPr>
      <w:spacing w:line="188" w:lineRule="atLeast"/>
    </w:pPr>
    <w:rPr>
      <w:color w:val="00000A"/>
    </w:rPr>
  </w:style>
  <w:style w:type="paragraph" w:customStyle="1" w:styleId="CM10">
    <w:name w:val="CM10"/>
    <w:basedOn w:val="Default"/>
    <w:pPr>
      <w:spacing w:line="188" w:lineRule="atLeast"/>
    </w:pPr>
    <w:rPr>
      <w:color w:val="00000A"/>
    </w:rPr>
  </w:style>
  <w:style w:type="paragraph" w:customStyle="1" w:styleId="Testocommento1">
    <w:name w:val="Testo commento1"/>
    <w:basedOn w:val="Normale"/>
    <w:rPr>
      <w:sz w:val="20"/>
      <w:szCs w:val="20"/>
    </w:rPr>
  </w:style>
  <w:style w:type="paragraph" w:customStyle="1" w:styleId="Testofumetto1">
    <w:name w:val="Testo fumetto1"/>
    <w:basedOn w:val="Normale"/>
    <w:rPr>
      <w:rFonts w:ascii="Tahoma" w:hAnsi="Tahoma" w:cs="Tahoma"/>
      <w:sz w:val="16"/>
      <w:szCs w:val="16"/>
    </w:rPr>
  </w:style>
  <w:style w:type="paragraph" w:styleId="Testofumetto">
    <w:name w:val="Balloon Text"/>
    <w:basedOn w:val="Normale"/>
    <w:link w:val="TestofumettoCarattere1"/>
    <w:uiPriority w:val="99"/>
    <w:semiHidden/>
    <w:unhideWhenUsed/>
    <w:rsid w:val="00092102"/>
    <w:pPr>
      <w:spacing w:line="240" w:lineRule="auto"/>
    </w:pPr>
    <w:rPr>
      <w:rFonts w:ascii="Tahoma" w:hAnsi="Tahoma" w:cs="Tahoma"/>
      <w:sz w:val="16"/>
      <w:szCs w:val="16"/>
    </w:rPr>
  </w:style>
  <w:style w:type="character" w:customStyle="1" w:styleId="TestofumettoCarattere1">
    <w:name w:val="Testo fumetto Carattere1"/>
    <w:link w:val="Testofumetto"/>
    <w:uiPriority w:val="99"/>
    <w:semiHidden/>
    <w:rsid w:val="00092102"/>
    <w:rPr>
      <w:rFonts w:ascii="Tahoma" w:eastAsia="PMingLiU" w:hAnsi="Tahoma" w:cs="Tahoma"/>
      <w:sz w:val="16"/>
      <w:szCs w:val="16"/>
      <w:lang w:val="en-US" w:eastAsia="ar-SA"/>
    </w:rPr>
  </w:style>
  <w:style w:type="paragraph" w:styleId="Paragrafoelenco">
    <w:name w:val="List Paragraph"/>
    <w:basedOn w:val="Normale"/>
    <w:uiPriority w:val="34"/>
    <w:qFormat/>
    <w:rsid w:val="001A3559"/>
    <w:pPr>
      <w:ind w:left="720"/>
      <w:contextualSpacing/>
    </w:pPr>
  </w:style>
  <w:style w:type="character" w:customStyle="1" w:styleId="Titolo1Carattere">
    <w:name w:val="Titolo 1 Carattere"/>
    <w:basedOn w:val="Carpredefinitoparagrafo"/>
    <w:link w:val="Titolo1"/>
    <w:uiPriority w:val="9"/>
    <w:rsid w:val="006D1F0B"/>
    <w:rPr>
      <w:rFonts w:asciiTheme="majorHAnsi" w:eastAsiaTheme="majorEastAsia" w:hAnsiTheme="majorHAnsi" w:cstheme="majorBidi"/>
      <w:b/>
      <w:bCs/>
      <w:color w:val="365F91" w:themeColor="accent1" w:themeShade="BF"/>
      <w:sz w:val="28"/>
      <w:szCs w:val="28"/>
      <w:lang w:val="en-US" w:eastAsia="ar-SA"/>
    </w:rPr>
  </w:style>
  <w:style w:type="character" w:styleId="Collegamentoipertestuale">
    <w:name w:val="Hyperlink"/>
    <w:basedOn w:val="Carpredefinitoparagrafo"/>
    <w:uiPriority w:val="99"/>
    <w:unhideWhenUsed/>
    <w:rsid w:val="00C93292"/>
    <w:rPr>
      <w:color w:val="0000FF" w:themeColor="hyperlink"/>
      <w:u w:val="single"/>
    </w:rPr>
  </w:style>
  <w:style w:type="character" w:customStyle="1" w:styleId="lrzxr">
    <w:name w:val="lrzxr"/>
    <w:basedOn w:val="Carpredefinitoparagrafo"/>
    <w:rsid w:val="00C93292"/>
  </w:style>
  <w:style w:type="paragraph" w:styleId="Intestazione">
    <w:name w:val="header"/>
    <w:basedOn w:val="Normale"/>
    <w:link w:val="IntestazioneCarattere"/>
    <w:uiPriority w:val="99"/>
    <w:unhideWhenUsed/>
    <w:rsid w:val="00C6008B"/>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C6008B"/>
    <w:rPr>
      <w:rFonts w:eastAsia="PMingLiU"/>
      <w:sz w:val="22"/>
      <w:szCs w:val="22"/>
      <w:lang w:val="en-US" w:eastAsia="ar-SA"/>
    </w:rPr>
  </w:style>
  <w:style w:type="paragraph" w:styleId="Pidipagina">
    <w:name w:val="footer"/>
    <w:basedOn w:val="Normale"/>
    <w:link w:val="PidipaginaCarattere"/>
    <w:uiPriority w:val="99"/>
    <w:unhideWhenUsed/>
    <w:rsid w:val="00C6008B"/>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C6008B"/>
    <w:rPr>
      <w:rFonts w:eastAsia="PMingLiU"/>
      <w:sz w:val="22"/>
      <w:szCs w:val="22"/>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giacomo@luisadigiacomo.it"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uisaannamariadigiacomo@pec.ordineavvocatitorino.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1257</Words>
  <Characters>7165</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"Giampaolo Spaggiari - Consulente Privacy e Informatica Legale" &lt;spaggiarig@gmail.com&gt;</dc:creator>
  <cp:lastModifiedBy>Bruno</cp:lastModifiedBy>
  <cp:revision>7</cp:revision>
  <cp:lastPrinted>1900-12-31T23:00:00Z</cp:lastPrinted>
  <dcterms:created xsi:type="dcterms:W3CDTF">2019-03-11T10:18:00Z</dcterms:created>
  <dcterms:modified xsi:type="dcterms:W3CDTF">2022-03-24T16:25:00Z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